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9A34C" w14:textId="1D9B6A1B" w:rsidR="00387FF1" w:rsidRPr="00C76301" w:rsidRDefault="00387FF1" w:rsidP="00840023">
      <w:pPr>
        <w:spacing w:after="0" w:line="320" w:lineRule="exact"/>
        <w:jc w:val="right"/>
        <w:rPr>
          <w:rFonts w:ascii="Arial" w:hAnsi="Arial" w:cs="Arial"/>
          <w:sz w:val="20"/>
          <w:szCs w:val="20"/>
        </w:rPr>
      </w:pPr>
      <w:r w:rsidRPr="0002162F">
        <w:rPr>
          <w:rFonts w:ascii="Arial" w:hAnsi="Arial" w:cs="Arial"/>
          <w:sz w:val="20"/>
          <w:szCs w:val="20"/>
        </w:rPr>
        <w:t>[</w:t>
      </w:r>
      <w:r w:rsidRPr="0002162F">
        <w:rPr>
          <w:rFonts w:ascii="Arial" w:hAnsi="Arial" w:cs="Arial"/>
          <w:b/>
          <w:sz w:val="20"/>
          <w:szCs w:val="20"/>
        </w:rPr>
        <w:t>Załącznik nr 2</w:t>
      </w:r>
      <w:r w:rsidRPr="0002162F">
        <w:rPr>
          <w:rFonts w:ascii="Arial" w:hAnsi="Arial" w:cs="Arial"/>
          <w:sz w:val="20"/>
          <w:szCs w:val="20"/>
        </w:rPr>
        <w:t xml:space="preserve"> do Regulaminu </w:t>
      </w:r>
      <w:r w:rsidR="008221BB" w:rsidRPr="0002162F">
        <w:rPr>
          <w:rFonts w:ascii="Arial" w:hAnsi="Arial" w:cs="Arial"/>
          <w:sz w:val="20"/>
          <w:szCs w:val="20"/>
        </w:rPr>
        <w:t>p</w:t>
      </w:r>
      <w:r w:rsidRPr="0002162F">
        <w:rPr>
          <w:rFonts w:ascii="Arial" w:hAnsi="Arial" w:cs="Arial"/>
          <w:sz w:val="20"/>
          <w:szCs w:val="20"/>
        </w:rPr>
        <w:t>ostępowania]</w:t>
      </w:r>
    </w:p>
    <w:p w14:paraId="4C4A6ADB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DF24200" w14:textId="309187C0" w:rsidR="00387FF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64A26">
        <w:rPr>
          <w:rFonts w:ascii="Arial" w:hAnsi="Arial" w:cs="Arial"/>
          <w:b/>
          <w:sz w:val="20"/>
          <w:szCs w:val="20"/>
        </w:rPr>
        <w:t>FORMULARZ OFERTOWY</w:t>
      </w:r>
    </w:p>
    <w:p w14:paraId="5A11A1BF" w14:textId="77777777" w:rsidR="008C7EC8" w:rsidRPr="00C76301" w:rsidRDefault="008C7EC8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3714C3B5" w14:textId="77777777" w:rsidTr="00FD3F9B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73C3FE5" w14:textId="48098AED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</w:t>
            </w:r>
            <w:r w:rsidR="003D416E"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BF65B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51D6C37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3D7F8320" w14:textId="77777777" w:rsidTr="00FD3F9B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2A4C1A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5A722A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7E83BF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1351B65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E181A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5201810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FD628C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5E674E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59EC96C7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1B47FC99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4AC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5DBA1E6F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461373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356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AFC7752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82E71C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77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C29A1D4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27A69DD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4D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44A330" w14:textId="1C6371FB" w:rsidR="003D416E" w:rsidRPr="004A2432" w:rsidRDefault="003D416E" w:rsidP="008D37D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2432">
        <w:rPr>
          <w:rFonts w:ascii="Arial" w:hAnsi="Arial" w:cs="Arial"/>
          <w:sz w:val="20"/>
          <w:szCs w:val="20"/>
        </w:rPr>
        <w:t>*W przypadku złożenia oferty wspólnej należy zaznaczyć, kto jest liderem i podmiotem upoważnionym do reprezentowania pozostałych</w:t>
      </w:r>
      <w:r w:rsidR="009A34B3" w:rsidRPr="004A2432">
        <w:rPr>
          <w:rFonts w:ascii="Arial" w:hAnsi="Arial" w:cs="Arial"/>
          <w:sz w:val="20"/>
          <w:szCs w:val="20"/>
        </w:rPr>
        <w:t xml:space="preserve"> Wykonawców wspólnie ubiegających się o zakup</w:t>
      </w:r>
      <w:r w:rsidRPr="004A2432">
        <w:rPr>
          <w:rFonts w:ascii="Arial" w:hAnsi="Arial" w:cs="Arial"/>
          <w:sz w:val="20"/>
          <w:szCs w:val="20"/>
        </w:rPr>
        <w:t xml:space="preserve">. </w:t>
      </w:r>
    </w:p>
    <w:p w14:paraId="62BF4295" w14:textId="77777777" w:rsidR="00387FF1" w:rsidRPr="00C76301" w:rsidRDefault="00387FF1" w:rsidP="00AC51E7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b/>
          <w:sz w:val="20"/>
          <w:szCs w:val="20"/>
        </w:rPr>
      </w:pPr>
    </w:p>
    <w:p w14:paraId="5E6A2797" w14:textId="0EC03355" w:rsidR="00387FF1" w:rsidRPr="00C76301" w:rsidRDefault="00D60DA9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myORLEN</w:t>
      </w:r>
      <w:proofErr w:type="spellEnd"/>
      <w:r w:rsidR="00387FF1" w:rsidRPr="00C76301">
        <w:rPr>
          <w:rFonts w:ascii="Arial" w:hAnsi="Arial" w:cs="Arial"/>
          <w:b/>
          <w:sz w:val="20"/>
          <w:szCs w:val="20"/>
        </w:rPr>
        <w:t xml:space="preserve"> sp. z o.o.</w:t>
      </w:r>
    </w:p>
    <w:p w14:paraId="297DC76A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ul. </w:t>
      </w:r>
      <w:r w:rsidR="0048409F" w:rsidRPr="00C76301">
        <w:rPr>
          <w:rFonts w:ascii="Arial" w:hAnsi="Arial" w:cs="Arial"/>
          <w:sz w:val="20"/>
          <w:szCs w:val="20"/>
        </w:rPr>
        <w:t>Jana Kazimierza 3</w:t>
      </w:r>
      <w:r w:rsidRPr="00C76301">
        <w:rPr>
          <w:rFonts w:ascii="Arial" w:hAnsi="Arial" w:cs="Arial"/>
          <w:sz w:val="20"/>
          <w:szCs w:val="20"/>
        </w:rPr>
        <w:t>,</w:t>
      </w:r>
    </w:p>
    <w:p w14:paraId="5957F523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01-</w:t>
      </w:r>
      <w:r w:rsidR="0048409F" w:rsidRPr="00C76301">
        <w:rPr>
          <w:rFonts w:ascii="Arial" w:hAnsi="Arial" w:cs="Arial"/>
          <w:sz w:val="20"/>
          <w:szCs w:val="20"/>
        </w:rPr>
        <w:t xml:space="preserve">248 </w:t>
      </w:r>
      <w:r w:rsidRPr="00C76301">
        <w:rPr>
          <w:rFonts w:ascii="Arial" w:hAnsi="Arial" w:cs="Arial"/>
          <w:sz w:val="20"/>
          <w:szCs w:val="20"/>
        </w:rPr>
        <w:t>Warszawa</w:t>
      </w:r>
    </w:p>
    <w:p w14:paraId="04EF8353" w14:textId="77777777" w:rsidR="00387FF1" w:rsidRPr="00C76301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738DC710" w14:textId="77777777" w:rsidR="00387FF1" w:rsidRPr="002C62CF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  <w:r w:rsidRPr="002C62CF">
        <w:rPr>
          <w:rFonts w:ascii="Arial" w:eastAsia="Calibri" w:hAnsi="Arial" w:cs="Arial"/>
          <w:b/>
          <w:spacing w:val="20"/>
          <w:sz w:val="20"/>
          <w:szCs w:val="20"/>
        </w:rPr>
        <w:t>O F E R T A</w:t>
      </w:r>
    </w:p>
    <w:p w14:paraId="211AAEB2" w14:textId="0DA14FDA" w:rsidR="00387FF1" w:rsidRPr="00BF5807" w:rsidRDefault="00387FF1" w:rsidP="00387FF1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5807">
        <w:rPr>
          <w:rFonts w:ascii="Arial" w:eastAsia="Calibri" w:hAnsi="Arial" w:cs="Arial"/>
          <w:sz w:val="20"/>
          <w:szCs w:val="20"/>
        </w:rPr>
        <w:t xml:space="preserve">Nawiązując do Regulaminu </w:t>
      </w:r>
      <w:r w:rsidR="00FA7791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 xml:space="preserve">ostępowania dot. </w:t>
      </w:r>
      <w:r w:rsidR="008221BB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>ostępowania o numerze CRZ</w:t>
      </w:r>
      <w:r w:rsidR="004419CF" w:rsidRPr="00BF5807">
        <w:rPr>
          <w:rFonts w:ascii="Arial" w:eastAsia="Calibri" w:hAnsi="Arial" w:cs="Arial"/>
          <w:sz w:val="20"/>
          <w:szCs w:val="20"/>
        </w:rPr>
        <w:t>:</w:t>
      </w:r>
      <w:r w:rsidRPr="00BF5807">
        <w:rPr>
          <w:rFonts w:ascii="Arial" w:eastAsia="Calibri" w:hAnsi="Arial" w:cs="Arial"/>
          <w:sz w:val="20"/>
          <w:szCs w:val="20"/>
        </w:rPr>
        <w:t xml:space="preserve"> </w:t>
      </w:r>
      <w:r w:rsidR="001D631C">
        <w:rPr>
          <w:rFonts w:ascii="Arial" w:eastAsia="Calibri" w:hAnsi="Arial" w:cs="Arial"/>
          <w:sz w:val="20"/>
          <w:szCs w:val="20"/>
        </w:rPr>
        <w:t>NP/OD/26/0547/OD/BAO</w:t>
      </w:r>
      <w:r w:rsidR="00A82F33" w:rsidRPr="00BF5807" w:rsidDel="00A82F33">
        <w:rPr>
          <w:rFonts w:ascii="Arial" w:eastAsia="Calibri" w:hAnsi="Arial" w:cs="Arial"/>
          <w:sz w:val="20"/>
          <w:szCs w:val="20"/>
        </w:rPr>
        <w:t xml:space="preserve"> </w:t>
      </w:r>
      <w:r w:rsidRPr="00BF5807">
        <w:rPr>
          <w:rFonts w:ascii="Arial" w:eastAsia="Calibri" w:hAnsi="Arial" w:cs="Arial"/>
          <w:sz w:val="20"/>
          <w:szCs w:val="20"/>
        </w:rPr>
        <w:t xml:space="preserve">na: </w:t>
      </w:r>
    </w:p>
    <w:p w14:paraId="17AC9C23" w14:textId="6229122A" w:rsidR="00387FF1" w:rsidRPr="00D83F3D" w:rsidRDefault="00387FF1" w:rsidP="0049219F">
      <w:pPr>
        <w:spacing w:after="120" w:line="240" w:lineRule="auto"/>
        <w:jc w:val="center"/>
        <w:rPr>
          <w:rFonts w:ascii="Arial" w:eastAsia="Calibri" w:hAnsi="Arial" w:cs="Arial"/>
          <w:b/>
          <w:i/>
          <w:sz w:val="20"/>
          <w:szCs w:val="20"/>
        </w:rPr>
      </w:pPr>
      <w:r w:rsidRPr="00BF5807">
        <w:rPr>
          <w:rFonts w:ascii="Arial" w:eastAsia="Calibri" w:hAnsi="Arial" w:cs="Arial"/>
          <w:b/>
          <w:sz w:val="20"/>
          <w:szCs w:val="20"/>
        </w:rPr>
        <w:t>„</w:t>
      </w:r>
      <w:r w:rsidR="006A46AD">
        <w:rPr>
          <w:rFonts w:ascii="Arial" w:eastAsia="Calibri" w:hAnsi="Arial" w:cs="Arial"/>
          <w:b/>
          <w:bCs/>
          <w:i/>
          <w:sz w:val="20"/>
          <w:szCs w:val="20"/>
        </w:rPr>
        <w:t>Dostarczenie i montaż urządzeń do dystrybucji wody pitnej</w:t>
      </w:r>
      <w:r w:rsidRPr="00BF5807">
        <w:rPr>
          <w:rFonts w:ascii="Arial" w:eastAsia="Calibri" w:hAnsi="Arial" w:cs="Arial"/>
          <w:b/>
          <w:sz w:val="20"/>
          <w:szCs w:val="20"/>
        </w:rPr>
        <w:t>”</w:t>
      </w:r>
    </w:p>
    <w:p w14:paraId="53EEAA67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0C1A65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195D5A87" w14:textId="314F6EAA" w:rsidR="00387FF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F553657" w14:textId="739BA37E" w:rsidR="00B842A1" w:rsidRDefault="00B842A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4DC0FB0" w14:textId="77777777" w:rsidR="008D37D9" w:rsidRDefault="008D37D9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66AB9C" w14:textId="5D068183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6D24CD9" w14:textId="13CF02ED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5CDAFE1E" w14:textId="0B2E12FC" w:rsidR="00387FF1" w:rsidRPr="00795E20" w:rsidRDefault="00387FF1" w:rsidP="00387FF1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795E20">
        <w:rPr>
          <w:rFonts w:ascii="Arial" w:hAnsi="Arial" w:cs="Arial"/>
          <w:i/>
          <w:iCs/>
          <w:sz w:val="18"/>
          <w:szCs w:val="18"/>
        </w:rPr>
        <w:t xml:space="preserve">(nazwa (firma) i dokładny adres Wykonawcy/Wykonawców wspólnie ubiegających się o </w:t>
      </w:r>
      <w:r w:rsidR="003C419E" w:rsidRPr="00795E20">
        <w:rPr>
          <w:rFonts w:ascii="Arial" w:hAnsi="Arial" w:cs="Arial"/>
          <w:i/>
          <w:iCs/>
          <w:sz w:val="18"/>
          <w:szCs w:val="18"/>
        </w:rPr>
        <w:t>zakup</w:t>
      </w:r>
      <w:r w:rsidRPr="00795E20">
        <w:rPr>
          <w:rFonts w:ascii="Arial" w:hAnsi="Arial" w:cs="Arial"/>
          <w:i/>
          <w:iCs/>
          <w:sz w:val="18"/>
          <w:szCs w:val="18"/>
        </w:rPr>
        <w:t>)</w:t>
      </w:r>
    </w:p>
    <w:p w14:paraId="5853A435" w14:textId="6C21B5FE" w:rsidR="00387FF1" w:rsidRPr="00C76301" w:rsidRDefault="00387FF1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1BCF60E5" w14:textId="6F7BE515" w:rsidR="00387FF1" w:rsidRDefault="000D1FEA" w:rsidP="00387FF1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z</w:t>
      </w:r>
      <w:r w:rsidRPr="000D1FE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godnie z wyliczeniami Formularza cenowego (Załącznik nr 3 do Regulaminu postępowania), oferujemy następującą cenę za realizację 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umowy i</w:t>
      </w:r>
      <w:r w:rsidRPr="000D1FE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Przedmiot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u</w:t>
      </w:r>
      <w:r w:rsidRPr="000D1FE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Zamówienia na warunkach określonych w</w:t>
      </w:r>
      <w:r w:rsidR="006873BC">
        <w:rPr>
          <w:rFonts w:ascii="Arial" w:hAnsi="Arial" w:cs="Arial"/>
          <w:color w:val="000000" w:themeColor="text1"/>
          <w:sz w:val="20"/>
          <w:szCs w:val="20"/>
          <w:lang w:eastAsia="pl-PL"/>
        </w:rPr>
        <w:t> </w:t>
      </w:r>
      <w:r w:rsidRPr="000D1FEA">
        <w:rPr>
          <w:rFonts w:ascii="Arial" w:hAnsi="Arial" w:cs="Arial"/>
          <w:color w:val="000000" w:themeColor="text1"/>
          <w:sz w:val="20"/>
          <w:szCs w:val="20"/>
          <w:lang w:eastAsia="pl-PL"/>
        </w:rPr>
        <w:t>Regulaminie postępowania (należy przenieść wartości z Tabeli Formularza cenowego</w:t>
      </w:r>
      <w:r w:rsidR="006873BC">
        <w:rPr>
          <w:rFonts w:ascii="Arial" w:hAnsi="Arial" w:cs="Arial"/>
          <w:color w:val="000000" w:themeColor="text1"/>
          <w:sz w:val="20"/>
          <w:szCs w:val="20"/>
          <w:lang w:eastAsia="pl-PL"/>
        </w:rPr>
        <w:t>, wiersza Razem</w:t>
      </w:r>
      <w:r w:rsidRPr="000D1FEA">
        <w:rPr>
          <w:rFonts w:ascii="Arial" w:hAnsi="Arial" w:cs="Arial"/>
          <w:color w:val="000000" w:themeColor="text1"/>
          <w:sz w:val="20"/>
          <w:szCs w:val="20"/>
          <w:lang w:eastAsia="pl-PL"/>
        </w:rPr>
        <w:t>):</w:t>
      </w:r>
    </w:p>
    <w:p w14:paraId="7C156313" w14:textId="46092CCB" w:rsidR="008703FE" w:rsidRDefault="008703FE" w:rsidP="00387FF1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9"/>
      </w:tblGrid>
      <w:tr w:rsidR="0032719F" w:rsidRPr="00A77D6C" w14:paraId="06180A5A" w14:textId="77777777" w:rsidTr="00BF5807">
        <w:trPr>
          <w:trHeight w:val="951"/>
          <w:jc w:val="center"/>
        </w:trPr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4122" w14:textId="77777777" w:rsidR="0032719F" w:rsidRPr="00A77D6C" w:rsidRDefault="0032719F" w:rsidP="00BF5807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>Cena netto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: …………………….…………..……………… zł. </w:t>
            </w:r>
          </w:p>
          <w:p w14:paraId="50227318" w14:textId="77777777" w:rsidR="0032719F" w:rsidRPr="00A77D6C" w:rsidRDefault="0032719F" w:rsidP="00BF5807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A77D6C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565A44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…………………….…………………..……… zł. </w:t>
            </w:r>
          </w:p>
          <w:p w14:paraId="54A62CF8" w14:textId="77777777" w:rsidR="0032719F" w:rsidRPr="00A77D6C" w:rsidRDefault="0032719F" w:rsidP="00BF5807">
            <w:pPr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>Cena brutto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>:   …………………...….……….………..……</w:t>
            </w:r>
            <w:r w:rsidRPr="00A77D6C">
              <w:rPr>
                <w:rFonts w:ascii="Arial" w:eastAsia="Calibri" w:hAnsi="Arial" w:cs="Arial"/>
                <w:sz w:val="18"/>
                <w:szCs w:val="18"/>
              </w:rPr>
              <w:t xml:space="preserve"> zł. </w:t>
            </w:r>
          </w:p>
        </w:tc>
      </w:tr>
    </w:tbl>
    <w:p w14:paraId="69085105" w14:textId="7F190E85" w:rsidR="00D83F3D" w:rsidRDefault="00D83F3D" w:rsidP="00387FF1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7F4EFF1F" w14:textId="552C7154" w:rsidR="00D83F3D" w:rsidRDefault="0032719F" w:rsidP="0032719F">
      <w:pPr>
        <w:keepLines/>
        <w:tabs>
          <w:tab w:val="left" w:pos="1820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</w:p>
    <w:p w14:paraId="25047F74" w14:textId="77777777" w:rsidR="0032719F" w:rsidRDefault="0032719F" w:rsidP="0032719F">
      <w:pPr>
        <w:keepLines/>
        <w:tabs>
          <w:tab w:val="left" w:pos="1820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CE2AB3A" w14:textId="6A488B8F" w:rsidR="00387FF1" w:rsidRPr="00C76301" w:rsidRDefault="00387FF1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C76301">
        <w:rPr>
          <w:rFonts w:ascii="Arial" w:hAnsi="Arial" w:cs="Arial"/>
          <w:b/>
          <w:sz w:val="20"/>
          <w:szCs w:val="20"/>
          <w:lang w:eastAsia="ar-SA"/>
        </w:rPr>
        <w:lastRenderedPageBreak/>
        <w:t>Oświadczamy, że:</w:t>
      </w:r>
    </w:p>
    <w:p w14:paraId="2ECFAE68" w14:textId="0184098D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Zapoznaliśmy się z postanowieniami Regulaminu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oraz projektem Umowy (w tym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szczególności opisem przedmiotu Zakupu) i przyjmujemy je bez zastrzeżeń.</w:t>
      </w:r>
    </w:p>
    <w:p w14:paraId="7062998E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1A9CB42" w14:textId="52665254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Zobowiązujemy się do wykonania przedmiotu Zakupu na warunkach i zasadach określonych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przez Zamawiającego.</w:t>
      </w:r>
    </w:p>
    <w:p w14:paraId="39E76164" w14:textId="35E96429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Akceptujemy wskazany w 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</w:t>
      </w:r>
      <w:r w:rsidR="004A2432">
        <w:rPr>
          <w:rFonts w:ascii="Arial" w:hAnsi="Arial" w:cs="Arial"/>
          <w:sz w:val="20"/>
          <w:szCs w:val="20"/>
        </w:rPr>
        <w:t xml:space="preserve">60 </w:t>
      </w:r>
      <w:r w:rsidRPr="00C76301">
        <w:rPr>
          <w:rFonts w:ascii="Arial" w:hAnsi="Arial" w:cs="Arial"/>
          <w:sz w:val="20"/>
          <w:szCs w:val="20"/>
        </w:rPr>
        <w:t>dniowy termin związania ofertą, w razie wybrania naszej oferty zobowiązujemy się do podpisania Umowy na warunkach zawartych w Regulaminie w miejscu i terminie wskazanym przez Zamawiającego.</w:t>
      </w:r>
    </w:p>
    <w:p w14:paraId="7C901EED" w14:textId="2F7879D3" w:rsidR="00387FF1" w:rsidRPr="00C76301" w:rsidRDefault="00387FF1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Oświadczamy, że w przypadku gdy realizacja </w:t>
      </w:r>
      <w:r w:rsidR="00FA7A96">
        <w:rPr>
          <w:rFonts w:ascii="Arial" w:hAnsi="Arial" w:cs="Arial"/>
          <w:sz w:val="20"/>
          <w:szCs w:val="20"/>
        </w:rPr>
        <w:t>prac</w:t>
      </w:r>
      <w:r w:rsidRPr="00C76301">
        <w:rPr>
          <w:rFonts w:ascii="Arial" w:hAnsi="Arial" w:cs="Arial"/>
          <w:sz w:val="20"/>
          <w:szCs w:val="20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3FFF75FD" w14:textId="77777777" w:rsidR="00FF55AE" w:rsidRPr="00C76301" w:rsidRDefault="005C082D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Oświadczam/y, że</w:t>
      </w:r>
      <w:r w:rsidR="00FF55AE" w:rsidRPr="00C76301">
        <w:rPr>
          <w:rFonts w:ascii="Arial" w:hAnsi="Arial" w:cs="Arial"/>
          <w:sz w:val="20"/>
          <w:szCs w:val="20"/>
        </w:rPr>
        <w:t>:</w:t>
      </w:r>
    </w:p>
    <w:p w14:paraId="465E498B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 przekazuję/</w:t>
      </w:r>
      <w:proofErr w:type="spellStart"/>
      <w:r w:rsidRPr="00C76301">
        <w:rPr>
          <w:rFonts w:ascii="Arial" w:hAnsi="Arial" w:cs="Arial"/>
          <w:sz w:val="20"/>
          <w:szCs w:val="20"/>
        </w:rPr>
        <w:t>emy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dane osobowe inne niż bezpośrednio nas dotyczące wobec czego: </w:t>
      </w:r>
    </w:p>
    <w:p w14:paraId="2A384326" w14:textId="11F516F8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="003C419E" w:rsidRPr="00C76301">
        <w:rPr>
          <w:rFonts w:ascii="Arial" w:hAnsi="Arial" w:cs="Arial"/>
          <w:sz w:val="20"/>
          <w:szCs w:val="20"/>
        </w:rPr>
        <w:t>zakupu</w:t>
      </w:r>
      <w:r w:rsidR="003C419E" w:rsidRPr="00C76301" w:rsidDel="003C419E">
        <w:rPr>
          <w:rFonts w:ascii="Arial" w:hAnsi="Arial" w:cs="Arial"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 niniejszym post</w:t>
      </w:r>
      <w:r w:rsidR="009F440E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 xml:space="preserve">powaniu; </w:t>
      </w:r>
    </w:p>
    <w:p w14:paraId="4B74C0A0" w14:textId="788D6222" w:rsidR="00FF55AE" w:rsidRPr="002D2B4F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</w:t>
      </w:r>
      <w:r w:rsidR="00577910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ostępowaniem, o przetwarzaniu ich danych osobowych przez Zamawiającego </w:t>
      </w:r>
      <w:r w:rsidRPr="002D2B4F">
        <w:rPr>
          <w:rFonts w:ascii="Arial" w:hAnsi="Arial" w:cs="Arial"/>
          <w:sz w:val="20"/>
          <w:szCs w:val="20"/>
        </w:rPr>
        <w:t>zgodnie z treścią § 1 ust.</w:t>
      </w:r>
      <w:r w:rsidR="00795E20" w:rsidRPr="002D2B4F">
        <w:rPr>
          <w:rFonts w:ascii="Arial" w:hAnsi="Arial" w:cs="Arial"/>
          <w:sz w:val="20"/>
          <w:szCs w:val="20"/>
        </w:rPr>
        <w:t xml:space="preserve"> 9 </w:t>
      </w:r>
      <w:r w:rsidR="00795E20" w:rsidRPr="000F2EAE">
        <w:rPr>
          <w:rFonts w:ascii="Arial" w:hAnsi="Arial" w:cs="Arial"/>
          <w:sz w:val="20"/>
          <w:szCs w:val="20"/>
        </w:rPr>
        <w:t xml:space="preserve">oraz </w:t>
      </w:r>
      <w:r w:rsidR="00795E20" w:rsidRPr="000F2EAE">
        <w:rPr>
          <w:rFonts w:ascii="Arial" w:hAnsi="Arial" w:cs="Arial"/>
          <w:b/>
          <w:sz w:val="20"/>
          <w:szCs w:val="20"/>
        </w:rPr>
        <w:t>Załącznik</w:t>
      </w:r>
      <w:r w:rsidRPr="000F2EAE">
        <w:rPr>
          <w:rFonts w:ascii="Arial" w:hAnsi="Arial" w:cs="Arial"/>
          <w:b/>
          <w:sz w:val="20"/>
          <w:szCs w:val="20"/>
        </w:rPr>
        <w:t>i</w:t>
      </w:r>
      <w:r w:rsidR="00795E20" w:rsidRPr="000F2EAE">
        <w:rPr>
          <w:rFonts w:ascii="Arial" w:hAnsi="Arial" w:cs="Arial"/>
          <w:b/>
          <w:sz w:val="20"/>
          <w:szCs w:val="20"/>
        </w:rPr>
        <w:t>em</w:t>
      </w:r>
      <w:r w:rsidRPr="000F2EAE">
        <w:rPr>
          <w:rFonts w:ascii="Arial" w:hAnsi="Arial" w:cs="Arial"/>
          <w:b/>
          <w:sz w:val="20"/>
          <w:szCs w:val="20"/>
        </w:rPr>
        <w:t xml:space="preserve"> nr </w:t>
      </w:r>
      <w:r w:rsidR="00A9107B">
        <w:rPr>
          <w:rFonts w:ascii="Arial" w:hAnsi="Arial" w:cs="Arial"/>
          <w:b/>
          <w:sz w:val="20"/>
          <w:szCs w:val="20"/>
        </w:rPr>
        <w:t>8</w:t>
      </w:r>
      <w:r w:rsidRPr="000F2EAE">
        <w:rPr>
          <w:rFonts w:ascii="Arial" w:hAnsi="Arial" w:cs="Arial"/>
          <w:sz w:val="20"/>
          <w:szCs w:val="20"/>
        </w:rPr>
        <w:t xml:space="preserve"> do Regulaminu</w:t>
      </w:r>
      <w:r w:rsidRPr="002D2B4F">
        <w:rPr>
          <w:rFonts w:ascii="Arial" w:hAnsi="Arial" w:cs="Arial"/>
          <w:sz w:val="20"/>
          <w:szCs w:val="20"/>
        </w:rPr>
        <w:t xml:space="preserve"> postępowania</w:t>
      </w:r>
      <w:r w:rsidR="00FD1C0C">
        <w:rPr>
          <w:rFonts w:ascii="Arial" w:hAnsi="Arial" w:cs="Arial"/>
          <w:sz w:val="20"/>
          <w:szCs w:val="20"/>
        </w:rPr>
        <w:t>;</w:t>
      </w:r>
      <w:r w:rsidRPr="002D2B4F">
        <w:rPr>
          <w:rFonts w:ascii="Arial" w:hAnsi="Arial" w:cs="Arial"/>
          <w:sz w:val="20"/>
          <w:szCs w:val="20"/>
        </w:rPr>
        <w:t xml:space="preserve"> </w:t>
      </w:r>
    </w:p>
    <w:p w14:paraId="590EA053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D2B4F">
        <w:rPr>
          <w:rFonts w:ascii="Arial" w:hAnsi="Arial" w:cs="Arial"/>
          <w:sz w:val="20"/>
          <w:szCs w:val="20"/>
        </w:rPr>
        <w:t>c) zobowiązujemy się do przekazania informacji, w zakresie, o którym</w:t>
      </w:r>
      <w:r w:rsidRPr="00C76301">
        <w:rPr>
          <w:rFonts w:ascii="Arial" w:hAnsi="Arial" w:cs="Arial"/>
          <w:sz w:val="20"/>
          <w:szCs w:val="20"/>
        </w:rPr>
        <w:t xml:space="preserve"> mowa pkt b) powyżej, także osobom, których dane zostaną przekazane Zamawiającemu </w:t>
      </w:r>
      <w:r w:rsidR="008221BB" w:rsidRPr="00C76301">
        <w:rPr>
          <w:rFonts w:ascii="Arial" w:hAnsi="Arial" w:cs="Arial"/>
          <w:sz w:val="20"/>
          <w:szCs w:val="20"/>
        </w:rPr>
        <w:t>w ww. celu na dalszych etapach P</w:t>
      </w:r>
      <w:r w:rsidRPr="00C76301">
        <w:rPr>
          <w:rFonts w:ascii="Arial" w:hAnsi="Arial" w:cs="Arial"/>
          <w:sz w:val="20"/>
          <w:szCs w:val="20"/>
        </w:rPr>
        <w:t xml:space="preserve">ostępowania. </w:t>
      </w:r>
    </w:p>
    <w:p w14:paraId="21298711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12F54C4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</w:t>
      </w:r>
      <w:r w:rsidR="00EA43E6" w:rsidRPr="00C76301">
        <w:rPr>
          <w:rFonts w:ascii="Arial" w:hAnsi="Arial" w:cs="Arial"/>
          <w:i/>
          <w:iCs/>
          <w:sz w:val="20"/>
          <w:szCs w:val="20"/>
        </w:rPr>
        <w:t>osób</w:t>
      </w:r>
      <w:r w:rsidRPr="00C76301">
        <w:rPr>
          <w:rFonts w:ascii="Arial" w:hAnsi="Arial" w:cs="Arial"/>
          <w:i/>
          <w:iCs/>
          <w:sz w:val="20"/>
          <w:szCs w:val="20"/>
        </w:rPr>
        <w:t xml:space="preserve">, które zostały przekazane Zamawiającemu, np. imię, nazwisko, stanowisko, służbowe dane kontaktowe]. </w:t>
      </w:r>
    </w:p>
    <w:p w14:paraId="1FD3C8E2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2A529480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Wszelką korespondencję dotyczącą niniejszej oferty należy kierować na:</w:t>
      </w:r>
    </w:p>
    <w:tbl>
      <w:tblPr>
        <w:tblW w:w="8926" w:type="dxa"/>
        <w:tblInd w:w="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5527"/>
      </w:tblGrid>
      <w:tr w:rsidR="00387FF1" w:rsidRPr="00C76301" w14:paraId="1779418D" w14:textId="77777777" w:rsidTr="00D474E2">
        <w:tc>
          <w:tcPr>
            <w:tcW w:w="3399" w:type="dxa"/>
          </w:tcPr>
          <w:p w14:paraId="3D17BAF5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527" w:type="dxa"/>
          </w:tcPr>
          <w:p w14:paraId="526C154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3E96341" w14:textId="77777777" w:rsidTr="00D474E2">
        <w:tc>
          <w:tcPr>
            <w:tcW w:w="3399" w:type="dxa"/>
          </w:tcPr>
          <w:p w14:paraId="21D48242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5527" w:type="dxa"/>
          </w:tcPr>
          <w:p w14:paraId="7095F51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A0741F9" w14:textId="77777777" w:rsidTr="00D474E2">
        <w:tc>
          <w:tcPr>
            <w:tcW w:w="3399" w:type="dxa"/>
          </w:tcPr>
          <w:p w14:paraId="6B91890E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527" w:type="dxa"/>
          </w:tcPr>
          <w:p w14:paraId="4943D32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867D589" w14:textId="77777777" w:rsidTr="00D474E2">
        <w:tc>
          <w:tcPr>
            <w:tcW w:w="3399" w:type="dxa"/>
          </w:tcPr>
          <w:p w14:paraId="137AD503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Nr faks</w:t>
            </w:r>
          </w:p>
        </w:tc>
        <w:tc>
          <w:tcPr>
            <w:tcW w:w="5527" w:type="dxa"/>
          </w:tcPr>
          <w:p w14:paraId="6A4A889D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13241A3F" w14:textId="77777777" w:rsidTr="00D474E2">
        <w:trPr>
          <w:trHeight w:val="70"/>
        </w:trPr>
        <w:tc>
          <w:tcPr>
            <w:tcW w:w="3399" w:type="dxa"/>
          </w:tcPr>
          <w:p w14:paraId="5277D531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5527" w:type="dxa"/>
          </w:tcPr>
          <w:p w14:paraId="5A3A8C4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E3E804D" w14:textId="77777777" w:rsidTr="00D474E2">
        <w:tc>
          <w:tcPr>
            <w:tcW w:w="3399" w:type="dxa"/>
          </w:tcPr>
          <w:p w14:paraId="6B0F9AEE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5527" w:type="dxa"/>
          </w:tcPr>
          <w:p w14:paraId="50B7979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CCFA8" w14:textId="77777777" w:rsidR="00387FF1" w:rsidRPr="00C76301" w:rsidRDefault="00387FF1" w:rsidP="00387FF1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473707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Na  ...  kolejno ponumerowanych stronach składamy ofertę, złożoną z:</w:t>
      </w:r>
    </w:p>
    <w:p w14:paraId="0116B69A" w14:textId="2D0B8541" w:rsidR="00387FF1" w:rsidRPr="00795E20" w:rsidRDefault="00B21FE9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5F67E81F" w14:textId="39B95373" w:rsidR="00387FF1" w:rsidRPr="00C76301" w:rsidRDefault="00387FF1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3040C440" w14:textId="15C33427" w:rsidR="00387FF1" w:rsidRPr="00C76301" w:rsidRDefault="00387FF1" w:rsidP="006756BC">
      <w:pPr>
        <w:numPr>
          <w:ilvl w:val="0"/>
          <w:numId w:val="7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B58D90" w14:textId="77777777" w:rsidR="00387FF1" w:rsidRPr="00C76301" w:rsidRDefault="00387FF1" w:rsidP="00387FF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795E20" w14:paraId="7CF69EAC" w14:textId="77777777" w:rsidTr="00387FF1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3049DA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320454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180E0D62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795E20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95E20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vAlign w:val="center"/>
          </w:tcPr>
          <w:p w14:paraId="6E242D9C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795E20" w14:paraId="68858E6B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1C3226F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B0EB783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A3033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EC03585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ED1FA8B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6B59C99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6301">
        <w:rPr>
          <w:rFonts w:ascii="Arial" w:hAnsi="Arial" w:cs="Arial"/>
          <w:b/>
          <w:sz w:val="20"/>
          <w:szCs w:val="20"/>
        </w:rPr>
        <w:br w:type="page"/>
      </w:r>
    </w:p>
    <w:p w14:paraId="37203D35" w14:textId="77777777" w:rsidR="00716ADC" w:rsidRDefault="00716ADC" w:rsidP="00C04698">
      <w:pPr>
        <w:spacing w:after="0" w:line="240" w:lineRule="auto"/>
        <w:jc w:val="right"/>
        <w:rPr>
          <w:rFonts w:ascii="Arial" w:hAnsi="Arial" w:cs="Arial"/>
          <w:sz w:val="20"/>
          <w:szCs w:val="20"/>
        </w:rPr>
        <w:sectPr w:rsidR="00716ADC" w:rsidSect="004F5103">
          <w:headerReference w:type="default" r:id="rId8"/>
          <w:footerReference w:type="default" r:id="rId9"/>
          <w:pgSz w:w="11920" w:h="16840"/>
          <w:pgMar w:top="1136" w:right="1304" w:bottom="1304" w:left="1304" w:header="720" w:footer="720" w:gutter="0"/>
          <w:cols w:space="720"/>
          <w:noEndnote/>
          <w:docGrid w:linePitch="299"/>
        </w:sectPr>
      </w:pPr>
    </w:p>
    <w:p w14:paraId="147E265B" w14:textId="58FD2244" w:rsidR="00C04698" w:rsidRDefault="00C04698" w:rsidP="00C04698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CD654D">
        <w:rPr>
          <w:rFonts w:ascii="Arial" w:hAnsi="Arial" w:cs="Arial"/>
          <w:sz w:val="20"/>
          <w:szCs w:val="20"/>
        </w:rPr>
        <w:lastRenderedPageBreak/>
        <w:t xml:space="preserve"> [</w:t>
      </w:r>
      <w:r w:rsidRPr="006F564D">
        <w:rPr>
          <w:rFonts w:ascii="Arial" w:hAnsi="Arial" w:cs="Arial"/>
          <w:b/>
          <w:sz w:val="20"/>
          <w:szCs w:val="20"/>
        </w:rPr>
        <w:t xml:space="preserve">Załącznik nr 3 </w:t>
      </w:r>
      <w:r w:rsidRPr="006F564D">
        <w:rPr>
          <w:rFonts w:ascii="Arial" w:hAnsi="Arial" w:cs="Arial"/>
          <w:sz w:val="20"/>
          <w:szCs w:val="20"/>
        </w:rPr>
        <w:t>do Regulaminu postępowania</w:t>
      </w:r>
      <w:r w:rsidRPr="00CD654D">
        <w:rPr>
          <w:rFonts w:ascii="Arial" w:hAnsi="Arial" w:cs="Arial"/>
          <w:sz w:val="20"/>
          <w:szCs w:val="20"/>
        </w:rPr>
        <w:t>]</w:t>
      </w:r>
    </w:p>
    <w:p w14:paraId="46921DF1" w14:textId="77777777" w:rsidR="00C04698" w:rsidRPr="00C80AE8" w:rsidRDefault="00C04698" w:rsidP="00C04698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2A8EFB10" w14:textId="77777777" w:rsidR="00C04698" w:rsidRDefault="00C04698" w:rsidP="00C046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5630D9">
        <w:rPr>
          <w:rFonts w:ascii="Arial" w:hAnsi="Arial" w:cs="Arial"/>
          <w:b/>
          <w:bCs/>
          <w:color w:val="000000"/>
          <w:lang w:eastAsia="pl-PL"/>
        </w:rPr>
        <w:t>FORMULARZ CENOWY</w:t>
      </w:r>
    </w:p>
    <w:p w14:paraId="4A426882" w14:textId="77777777" w:rsidR="00C04698" w:rsidRPr="005630D9" w:rsidRDefault="00C04698" w:rsidP="00C046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eastAsia="pl-PL"/>
        </w:rPr>
      </w:pPr>
    </w:p>
    <w:p w14:paraId="70B018F1" w14:textId="4007EE8A" w:rsidR="00C04698" w:rsidRPr="00F23CD6" w:rsidRDefault="00C04698" w:rsidP="00C04698">
      <w:pPr>
        <w:pStyle w:val="Tekstpodstawowy"/>
        <w:spacing w:line="276" w:lineRule="auto"/>
        <w:rPr>
          <w:rFonts w:ascii="Arial" w:hAnsi="Arial" w:cs="Arial"/>
          <w:sz w:val="20"/>
          <w:szCs w:val="20"/>
          <w:lang w:eastAsia="en-US"/>
        </w:rPr>
      </w:pPr>
      <w:r w:rsidRPr="005630D9">
        <w:rPr>
          <w:rFonts w:ascii="Arial" w:hAnsi="Arial" w:cs="Arial"/>
          <w:color w:val="000000"/>
          <w:sz w:val="20"/>
          <w:szCs w:val="20"/>
        </w:rPr>
        <w:t>Ubiegając się o zamówienie pn.: „</w:t>
      </w:r>
      <w:r>
        <w:rPr>
          <w:rFonts w:ascii="Arial" w:eastAsia="Calibri" w:hAnsi="Arial" w:cs="Arial"/>
          <w:b/>
          <w:bCs/>
          <w:i/>
          <w:sz w:val="20"/>
          <w:szCs w:val="20"/>
        </w:rPr>
        <w:t>Dostarczenie i montaż urządzeń do dystrybucji wody pitnej</w:t>
      </w:r>
      <w:r w:rsidRPr="005630D9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”</w:t>
      </w:r>
      <w:r w:rsidRPr="005A0A9E">
        <w:rPr>
          <w:rFonts w:ascii="Arial" w:hAnsi="Arial" w:cs="Arial"/>
          <w:bCs/>
          <w:i/>
          <w:iCs/>
          <w:color w:val="000000"/>
          <w:sz w:val="20"/>
          <w:szCs w:val="20"/>
        </w:rPr>
        <w:t>,</w:t>
      </w:r>
      <w:r w:rsidRPr="005630D9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Pr="005630D9">
        <w:rPr>
          <w:rFonts w:ascii="Arial" w:hAnsi="Arial" w:cs="Arial"/>
          <w:color w:val="000000"/>
          <w:sz w:val="20"/>
          <w:szCs w:val="20"/>
        </w:rPr>
        <w:t>Znak CRZ</w:t>
      </w:r>
      <w:r w:rsidRPr="0081342F">
        <w:rPr>
          <w:rFonts w:ascii="Arial" w:hAnsi="Arial" w:cs="Arial"/>
          <w:color w:val="000000"/>
          <w:sz w:val="20"/>
          <w:szCs w:val="20"/>
        </w:rPr>
        <w:t xml:space="preserve">: </w:t>
      </w:r>
      <w:r w:rsidR="001D631C" w:rsidRPr="001D631C">
        <w:rPr>
          <w:rFonts w:ascii="Arial" w:hAnsi="Arial" w:cs="Arial"/>
          <w:bCs/>
          <w:sz w:val="20"/>
          <w:szCs w:val="20"/>
        </w:rPr>
        <w:t>NP/OD/26/0547/OD/BAO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Pr="005630D9">
        <w:rPr>
          <w:rFonts w:ascii="Arial" w:hAnsi="Arial" w:cs="Arial"/>
          <w:color w:val="000000"/>
          <w:sz w:val="20"/>
          <w:szCs w:val="20"/>
        </w:rPr>
        <w:t>oświadczamy, że oferujemy następujące ceny za wykonanie Przedmiotu Zakupu:</w:t>
      </w:r>
    </w:p>
    <w:tbl>
      <w:tblPr>
        <w:tblpPr w:leftFromText="141" w:rightFromText="141" w:vertAnchor="text" w:horzAnchor="page" w:tblpXSpec="center" w:tblpY="88"/>
        <w:tblW w:w="133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3980"/>
        <w:gridCol w:w="1701"/>
        <w:gridCol w:w="1450"/>
        <w:gridCol w:w="1276"/>
        <w:gridCol w:w="1479"/>
        <w:gridCol w:w="1148"/>
        <w:gridCol w:w="1724"/>
      </w:tblGrid>
      <w:tr w:rsidR="00C04698" w:rsidRPr="00084365" w14:paraId="0BF26E3E" w14:textId="77777777" w:rsidTr="00716ADC">
        <w:trPr>
          <w:trHeight w:val="1025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9CDF6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9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F2C50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Nazwa dostawy / usługi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F3B9A7" w14:textId="6448CD22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Prognozowana liczba usług*</w:t>
            </w:r>
            <w:r w:rsidR="006C25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/dostaw</w:t>
            </w: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 </w:t>
            </w:r>
            <w:r w:rsidR="004B09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miesiącu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052C" w14:textId="77777777" w:rsidR="00C04698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0DA14A18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Liczba miesięcy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3DC7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 netto [zł]</w:t>
            </w:r>
          </w:p>
        </w:tc>
        <w:tc>
          <w:tcPr>
            <w:tcW w:w="147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2EAEF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netto </w:t>
            </w: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całym okresie obowiązywania Umowy [zł]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5BC58A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podatku</w:t>
            </w:r>
          </w:p>
          <w:p w14:paraId="31B61C7F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[zł]</w:t>
            </w:r>
          </w:p>
        </w:tc>
        <w:tc>
          <w:tcPr>
            <w:tcW w:w="1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6FF40D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brutto </w:t>
            </w: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całym okresie obowiązywania Umowy [zł]</w:t>
            </w:r>
          </w:p>
        </w:tc>
      </w:tr>
      <w:tr w:rsidR="00C04698" w:rsidRPr="00084365" w14:paraId="6A5CD8D6" w14:textId="77777777" w:rsidTr="00716ADC">
        <w:trPr>
          <w:trHeight w:val="33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E7BF9FE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5326B54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4C3848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917CF8F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82A400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BDA6200" w14:textId="34FDFE9C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F</w:t>
            </w:r>
            <w:r w:rsidRPr="0008436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=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C x</w:t>
            </w:r>
            <w:r w:rsidR="00A9107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D</w:t>
            </w:r>
            <w:r w:rsidRPr="0008436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x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73EE7735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1E602AF6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H</w:t>
            </w:r>
            <w:r w:rsidRPr="0008436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=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F</w:t>
            </w:r>
            <w:r w:rsidRPr="0008436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+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G</w:t>
            </w:r>
          </w:p>
        </w:tc>
      </w:tr>
      <w:tr w:rsidR="00C04698" w:rsidRPr="00084365" w14:paraId="71249DEB" w14:textId="77777777" w:rsidTr="00716ADC">
        <w:trPr>
          <w:trHeight w:val="553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76FCC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8A7B8" w14:textId="311D64AA" w:rsidR="00C04698" w:rsidRPr="008010E8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46045F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Najem 1 dystrybutora wraz z usługą serwisu                      i </w:t>
            </w:r>
            <w:r w:rsidR="006C2593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wymiany filtrów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72A0A" w14:textId="6A817981" w:rsidR="00C04698" w:rsidRPr="00084365" w:rsidRDefault="006C2593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green"/>
                <w:lang w:eastAsia="pl-PL"/>
              </w:rPr>
            </w:pPr>
            <w:r w:rsidRPr="006C2593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222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34A68F" w14:textId="77777777" w:rsidR="00C04698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46E6AF7D" w14:textId="17F79987" w:rsidR="00C04698" w:rsidRPr="0025659B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2BB3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42AF9" w14:textId="77777777" w:rsidR="00C04698" w:rsidRPr="00084365" w:rsidRDefault="00C04698" w:rsidP="000D1FE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716E18" w14:textId="77777777" w:rsidR="00C04698" w:rsidRPr="00084365" w:rsidRDefault="00C04698" w:rsidP="000D1FE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996E2E" w14:textId="77777777" w:rsidR="00C04698" w:rsidRPr="00084365" w:rsidRDefault="00C04698" w:rsidP="000D1FE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4698" w:rsidRPr="00084365" w14:paraId="542ED65C" w14:textId="77777777" w:rsidTr="00716ADC">
        <w:trPr>
          <w:trHeight w:val="54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B3DF4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147D9A" w14:textId="77777777" w:rsidR="00C04698" w:rsidRPr="008010E8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8010E8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pl-PL"/>
              </w:rPr>
              <w:t xml:space="preserve">1 </w:t>
            </w:r>
            <w:r w:rsidRPr="008010E8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Dostawa kubków jednorazowych (pakowanych po 100 szt.)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34D1E" w14:textId="18BFA0AF" w:rsidR="00C04698" w:rsidRPr="00084365" w:rsidRDefault="0022549F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green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25F61" w14:textId="77777777" w:rsidR="00C04698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2D21B9CC" w14:textId="283E9D28" w:rsidR="00C04698" w:rsidRPr="0025659B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8B60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C9833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57AA75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331163" w14:textId="77777777" w:rsidR="00C04698" w:rsidRPr="00084365" w:rsidRDefault="00C04698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D1FEA" w:rsidRPr="00084365" w14:paraId="08EA9ED4" w14:textId="77777777" w:rsidTr="00716ADC">
        <w:trPr>
          <w:trHeight w:val="55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F8167" w14:textId="2DAB512B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582DD4" w14:textId="77777777" w:rsidR="0022549F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Opłata SUP za 1 rulon  kubków jednorazowego użytku</w:t>
            </w:r>
            <w:r w:rsidR="0022549F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2549F" w:rsidRPr="0022549F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(pakowanych po 100 szt.)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27F433E5" w14:textId="4D0B235B" w:rsidR="000D1FEA" w:rsidRPr="008010E8" w:rsidRDefault="00716ADC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pl-PL"/>
              </w:rPr>
            </w:pPr>
            <w:r w:rsidRPr="00716ADC">
              <w:rPr>
                <w:rFonts w:ascii="Arial" w:hAnsi="Arial" w:cs="Arial"/>
                <w:color w:val="EE0000"/>
                <w:sz w:val="18"/>
                <w:szCs w:val="18"/>
                <w:lang w:eastAsia="pl-PL"/>
              </w:rPr>
              <w:t>(jeżeli dotyczy)</w:t>
            </w:r>
            <w:r w:rsidR="000D1FEA" w:rsidRPr="00716ADC">
              <w:rPr>
                <w:rFonts w:ascii="Arial" w:hAnsi="Arial" w:cs="Arial"/>
                <w:color w:val="EE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77AC1C" w14:textId="0730D27D" w:rsidR="000D1FEA" w:rsidRDefault="0022549F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green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1298CC" w14:textId="58FB592B" w:rsidR="000D1FEA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8FCB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535BD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0B6914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CB00CD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D1FEA" w:rsidRPr="00084365" w14:paraId="276506B0" w14:textId="77777777" w:rsidTr="00716ADC">
        <w:trPr>
          <w:trHeight w:val="684"/>
          <w:jc w:val="center"/>
        </w:trPr>
        <w:tc>
          <w:tcPr>
            <w:tcW w:w="45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8D37E6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1A644C1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2F2F2"/>
            <w:vAlign w:val="center"/>
          </w:tcPr>
          <w:p w14:paraId="32A85D8E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2F2F2"/>
            <w:noWrap/>
            <w:vAlign w:val="center"/>
          </w:tcPr>
          <w:p w14:paraId="0019E855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CF2ACE3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43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4DF8086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D523FC4" w14:textId="77777777" w:rsidR="000D1FEA" w:rsidRPr="00084365" w:rsidRDefault="000D1FEA" w:rsidP="000D1F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69BE6886" w14:textId="77777777" w:rsidR="00C04698" w:rsidRDefault="00C04698" w:rsidP="00C046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  <w:lang w:eastAsia="pl-PL"/>
        </w:rPr>
      </w:pPr>
    </w:p>
    <w:p w14:paraId="48BCCDAC" w14:textId="77777777" w:rsidR="00C04698" w:rsidRDefault="00C04698" w:rsidP="00716AD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color w:val="000000"/>
          <w:sz w:val="20"/>
          <w:szCs w:val="20"/>
          <w:lang w:eastAsia="pl-PL"/>
        </w:rPr>
      </w:pPr>
      <w:r w:rsidRPr="005630D9">
        <w:rPr>
          <w:rFonts w:ascii="Arial" w:hAnsi="Arial" w:cs="Arial"/>
          <w:color w:val="000000"/>
          <w:sz w:val="20"/>
          <w:szCs w:val="20"/>
          <w:lang w:eastAsia="pl-PL"/>
        </w:rPr>
        <w:t xml:space="preserve">Kwoty należy podać </w:t>
      </w:r>
      <w:r w:rsidRPr="005630D9">
        <w:rPr>
          <w:rFonts w:ascii="Arial" w:hAnsi="Arial" w:cs="Arial"/>
          <w:b/>
          <w:bCs/>
          <w:color w:val="FF0000"/>
          <w:sz w:val="20"/>
          <w:szCs w:val="20"/>
          <w:lang w:eastAsia="pl-PL"/>
        </w:rPr>
        <w:t>z dokładnością do dwóch miejsc po przecinku</w:t>
      </w:r>
      <w:r w:rsidRPr="005630D9">
        <w:rPr>
          <w:rFonts w:ascii="Arial" w:hAnsi="Arial" w:cs="Arial"/>
          <w:color w:val="000000"/>
          <w:sz w:val="20"/>
          <w:szCs w:val="20"/>
          <w:lang w:eastAsia="pl-PL"/>
        </w:rPr>
        <w:t>, zgodnie z polskim systemem płatniczym po zaokrągleniu do pełnych groszy.</w:t>
      </w:r>
    </w:p>
    <w:p w14:paraId="25F8DC84" w14:textId="77777777" w:rsidR="00C04698" w:rsidRDefault="00C04698" w:rsidP="00716AD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color w:val="000000"/>
          <w:sz w:val="20"/>
          <w:szCs w:val="20"/>
          <w:lang w:eastAsia="pl-PL"/>
        </w:rPr>
      </w:pPr>
      <w:r w:rsidRPr="005630D9">
        <w:rPr>
          <w:rFonts w:ascii="Arial" w:hAnsi="Arial" w:cs="Arial"/>
          <w:color w:val="000000"/>
          <w:sz w:val="20"/>
          <w:szCs w:val="20"/>
          <w:lang w:eastAsia="pl-PL"/>
        </w:rPr>
        <w:t xml:space="preserve">Cena zakupu wynikająca z Formularza cenowego </w:t>
      </w:r>
      <w:r w:rsidRPr="005630D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 xml:space="preserve">winna być tożsama </w:t>
      </w:r>
      <w:r w:rsidRPr="005630D9">
        <w:rPr>
          <w:rFonts w:ascii="Arial" w:hAnsi="Arial" w:cs="Arial"/>
          <w:color w:val="000000"/>
          <w:sz w:val="20"/>
          <w:szCs w:val="20"/>
          <w:lang w:eastAsia="pl-PL"/>
        </w:rPr>
        <w:t>z ceną wykazaną przez Wykonawcę w Formularzu ofertowym.</w:t>
      </w:r>
    </w:p>
    <w:p w14:paraId="7B18C94C" w14:textId="77777777" w:rsidR="00C04698" w:rsidRDefault="00C04698" w:rsidP="00716ADC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5630D9">
        <w:rPr>
          <w:rFonts w:ascii="Arial" w:hAnsi="Arial" w:cs="Arial"/>
          <w:color w:val="000000"/>
          <w:sz w:val="16"/>
          <w:szCs w:val="16"/>
          <w:lang w:eastAsia="pl-PL"/>
        </w:rPr>
        <w:t>*</w:t>
      </w:r>
      <w:r>
        <w:rPr>
          <w:rFonts w:ascii="Arial" w:hAnsi="Arial" w:cs="Arial"/>
          <w:color w:val="000000"/>
          <w:sz w:val="16"/>
          <w:szCs w:val="16"/>
          <w:lang w:eastAsia="pl-PL"/>
        </w:rPr>
        <w:t xml:space="preserve"> </w:t>
      </w:r>
      <w:r w:rsidRPr="005630D9">
        <w:rPr>
          <w:rFonts w:ascii="Arial" w:hAnsi="Arial" w:cs="Arial"/>
          <w:color w:val="000000"/>
          <w:sz w:val="16"/>
          <w:szCs w:val="16"/>
          <w:lang w:eastAsia="pl-PL"/>
        </w:rPr>
        <w:t xml:space="preserve">Określony przez Zamawiającego prognozowany wolumen łączny został sporządzony </w:t>
      </w:r>
      <w:r w:rsidRPr="00491AF9">
        <w:rPr>
          <w:rFonts w:ascii="Arial" w:hAnsi="Arial" w:cs="Arial"/>
          <w:color w:val="000000"/>
          <w:sz w:val="16"/>
          <w:szCs w:val="16"/>
          <w:u w:val="single"/>
          <w:lang w:eastAsia="pl-PL"/>
        </w:rPr>
        <w:t xml:space="preserve">wyłącznie na potrzeby badania i oceny ofert. </w:t>
      </w:r>
      <w:r w:rsidRPr="005630D9">
        <w:rPr>
          <w:rFonts w:ascii="Arial" w:hAnsi="Arial" w:cs="Arial"/>
          <w:color w:val="000000"/>
          <w:sz w:val="16"/>
          <w:szCs w:val="16"/>
          <w:lang w:eastAsia="pl-PL"/>
        </w:rPr>
        <w:t>W przypadku nie wykorzystania przez Zamawiającego prognozowanego wolumenu, Wykonawcy nie przysługuje żadne roszczenie z tego tytułu. Faktyczna liczba zamawianego asortymentu zależeć będzie od bieżących potrzeb Zamawiającego.</w:t>
      </w:r>
    </w:p>
    <w:p w14:paraId="79B1DB08" w14:textId="77777777" w:rsidR="00C04698" w:rsidRDefault="00C04698" w:rsidP="00C0469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4"/>
        <w:gridCol w:w="6200"/>
        <w:gridCol w:w="4611"/>
        <w:gridCol w:w="2697"/>
      </w:tblGrid>
      <w:tr w:rsidR="00C04698" w:rsidRPr="00795E20" w14:paraId="7B1DACBD" w14:textId="77777777" w:rsidTr="00666F36">
        <w:trPr>
          <w:cantSplit/>
          <w:trHeight w:val="703"/>
          <w:jc w:val="center"/>
        </w:trPr>
        <w:tc>
          <w:tcPr>
            <w:tcW w:w="307" w:type="pct"/>
            <w:shd w:val="clear" w:color="auto" w:fill="DBE5F1" w:themeFill="accent1" w:themeFillTint="33"/>
            <w:vAlign w:val="center"/>
          </w:tcPr>
          <w:p w14:paraId="372CCA6D" w14:textId="77777777" w:rsidR="00C04698" w:rsidRPr="004A74AA" w:rsidRDefault="00C04698" w:rsidP="00666F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154" w:type="pct"/>
            <w:shd w:val="clear" w:color="auto" w:fill="DBE5F1" w:themeFill="accent1" w:themeFillTint="33"/>
            <w:vAlign w:val="center"/>
          </w:tcPr>
          <w:p w14:paraId="4C5E9B07" w14:textId="77777777" w:rsidR="00C04698" w:rsidRPr="004A74AA" w:rsidRDefault="00C04698" w:rsidP="00666F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shd w:val="clear" w:color="auto" w:fill="DBE5F1" w:themeFill="accent1" w:themeFillTint="33"/>
            <w:vAlign w:val="center"/>
          </w:tcPr>
          <w:p w14:paraId="646E36CE" w14:textId="77777777" w:rsidR="00C04698" w:rsidRPr="004A74AA" w:rsidRDefault="00C04698" w:rsidP="00666F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Podpis(y) osoby(osób) uprawnionej</w:t>
            </w:r>
            <w:r w:rsidRPr="004A74AA" w:rsidDel="000F66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shd w:val="clear" w:color="auto" w:fill="DBE5F1" w:themeFill="accent1" w:themeFillTint="33"/>
            <w:vAlign w:val="center"/>
          </w:tcPr>
          <w:p w14:paraId="73395FD0" w14:textId="77777777" w:rsidR="00C04698" w:rsidRPr="004A74AA" w:rsidRDefault="00C04698" w:rsidP="00666F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Miejscowość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4A74AA">
              <w:rPr>
                <w:rFonts w:ascii="Arial" w:hAnsi="Arial" w:cs="Arial"/>
                <w:b/>
                <w:bCs/>
                <w:sz w:val="18"/>
                <w:szCs w:val="18"/>
              </w:rPr>
              <w:t>i data</w:t>
            </w:r>
          </w:p>
        </w:tc>
      </w:tr>
      <w:tr w:rsidR="00C04698" w:rsidRPr="00795E20" w14:paraId="58B4B8CC" w14:textId="77777777" w:rsidTr="00666F36">
        <w:trPr>
          <w:cantSplit/>
          <w:trHeight w:val="674"/>
          <w:jc w:val="center"/>
        </w:trPr>
        <w:tc>
          <w:tcPr>
            <w:tcW w:w="307" w:type="pct"/>
          </w:tcPr>
          <w:p w14:paraId="3C78CA5E" w14:textId="77777777" w:rsidR="00C04698" w:rsidRPr="00795E20" w:rsidRDefault="00C04698" w:rsidP="00666F3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0F84DCC" w14:textId="77777777" w:rsidR="00C04698" w:rsidRPr="00795E20" w:rsidRDefault="00C04698" w:rsidP="00666F3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CD2FD3" w14:textId="77777777" w:rsidR="00C04698" w:rsidRPr="00795E20" w:rsidRDefault="00C04698" w:rsidP="00666F3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6AB08BA4" w14:textId="77777777" w:rsidR="00C04698" w:rsidRPr="00795E20" w:rsidRDefault="00C04698" w:rsidP="00666F3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11E9FDA7" w14:textId="77777777" w:rsidR="00C04698" w:rsidRPr="00795E20" w:rsidRDefault="00C04698" w:rsidP="00666F3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8224EBD" w14:textId="77777777" w:rsidR="00C04698" w:rsidRDefault="00C04698" w:rsidP="00C0469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DCEDDED" w14:textId="77777777" w:rsidR="00C04698" w:rsidRPr="0025659B" w:rsidRDefault="00C04698" w:rsidP="00C04698">
      <w:pPr>
        <w:spacing w:after="0" w:line="240" w:lineRule="auto"/>
        <w:rPr>
          <w:rFonts w:ascii="Arial" w:hAnsi="Arial" w:cs="Arial"/>
          <w:color w:val="FF0000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Pr="0025659B">
        <w:rPr>
          <w:rFonts w:ascii="Arial" w:hAnsi="Arial" w:cs="Arial"/>
          <w:color w:val="FF0000"/>
          <w:sz w:val="20"/>
          <w:szCs w:val="20"/>
          <w:u w:val="single"/>
        </w:rPr>
        <w:t>UWAGA:</w:t>
      </w:r>
    </w:p>
    <w:p w14:paraId="2424848C" w14:textId="713B362A" w:rsidR="00C04698" w:rsidRPr="008010E8" w:rsidRDefault="00C04698" w:rsidP="00F260D4">
      <w:pPr>
        <w:numPr>
          <w:ilvl w:val="0"/>
          <w:numId w:val="72"/>
        </w:numPr>
        <w:spacing w:line="240" w:lineRule="aut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8010E8">
        <w:rPr>
          <w:rFonts w:ascii="Arial" w:hAnsi="Arial" w:cs="Arial"/>
          <w:i/>
          <w:sz w:val="18"/>
          <w:szCs w:val="18"/>
        </w:rPr>
        <w:t xml:space="preserve">Zgodnie z Zał. nr 1 do Projektu </w:t>
      </w:r>
      <w:r>
        <w:rPr>
          <w:rFonts w:ascii="Arial" w:hAnsi="Arial" w:cs="Arial"/>
          <w:i/>
          <w:sz w:val="18"/>
          <w:szCs w:val="18"/>
        </w:rPr>
        <w:t>U</w:t>
      </w:r>
      <w:r w:rsidRPr="008010E8">
        <w:rPr>
          <w:rFonts w:ascii="Arial" w:hAnsi="Arial" w:cs="Arial"/>
          <w:i/>
          <w:sz w:val="18"/>
          <w:szCs w:val="18"/>
        </w:rPr>
        <w:t xml:space="preserve">mowy pkt. I ust. </w:t>
      </w:r>
      <w:r w:rsidR="00A9107B">
        <w:rPr>
          <w:rFonts w:ascii="Arial" w:hAnsi="Arial" w:cs="Arial"/>
          <w:i/>
          <w:sz w:val="18"/>
          <w:szCs w:val="18"/>
        </w:rPr>
        <w:t>12</w:t>
      </w:r>
      <w:r w:rsidRPr="008010E8">
        <w:rPr>
          <w:rFonts w:ascii="Arial" w:hAnsi="Arial" w:cs="Arial"/>
          <w:i/>
          <w:sz w:val="18"/>
          <w:szCs w:val="18"/>
        </w:rPr>
        <w:t xml:space="preserve"> - Kubki w kolorze transparentnym lub białym o pojemności 200 ml, posiadające atest do kontaktu z żywnością, przystosowane do zimnych i gorących napojów lub kubki ekologiczne niepodlegające opłacie SUP.</w:t>
      </w:r>
    </w:p>
    <w:p w14:paraId="6AD8DA51" w14:textId="77777777" w:rsidR="00716ADC" w:rsidRDefault="00716ADC" w:rsidP="0004560C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sz w:val="20"/>
          <w:szCs w:val="20"/>
        </w:rPr>
        <w:sectPr w:rsidR="00716ADC" w:rsidSect="00716ADC">
          <w:pgSz w:w="16840" w:h="11920" w:orient="landscape"/>
          <w:pgMar w:top="1304" w:right="1134" w:bottom="1304" w:left="1304" w:header="720" w:footer="720" w:gutter="0"/>
          <w:cols w:space="720"/>
          <w:noEndnote/>
          <w:docGrid w:linePitch="299"/>
        </w:sectPr>
      </w:pPr>
    </w:p>
    <w:p w14:paraId="5D6E7919" w14:textId="55A3A9C5" w:rsidR="00942669" w:rsidRDefault="00942669" w:rsidP="00942669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right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D654D">
        <w:rPr>
          <w:rFonts w:ascii="Arial" w:hAnsi="Arial" w:cs="Arial"/>
          <w:sz w:val="20"/>
          <w:szCs w:val="20"/>
        </w:rPr>
        <w:lastRenderedPageBreak/>
        <w:t>[</w:t>
      </w:r>
      <w:r w:rsidRPr="006F564D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4</w:t>
      </w:r>
      <w:r w:rsidRPr="006F564D">
        <w:rPr>
          <w:rFonts w:ascii="Arial" w:hAnsi="Arial" w:cs="Arial"/>
          <w:b/>
          <w:sz w:val="20"/>
          <w:szCs w:val="20"/>
        </w:rPr>
        <w:t xml:space="preserve"> </w:t>
      </w:r>
      <w:r w:rsidRPr="006F564D">
        <w:rPr>
          <w:rFonts w:ascii="Arial" w:hAnsi="Arial" w:cs="Arial"/>
          <w:sz w:val="20"/>
          <w:szCs w:val="20"/>
        </w:rPr>
        <w:t>do Regulaminu postępowania</w:t>
      </w:r>
      <w:r w:rsidRPr="00CD654D">
        <w:rPr>
          <w:rFonts w:ascii="Arial" w:hAnsi="Arial" w:cs="Arial"/>
          <w:sz w:val="20"/>
          <w:szCs w:val="20"/>
        </w:rPr>
        <w:t>]</w:t>
      </w:r>
    </w:p>
    <w:p w14:paraId="6CBF355D" w14:textId="43563650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Oświadczenie o spełnianiu warunków uczestnictwa w </w:t>
      </w:r>
      <w:r w:rsidR="008221BB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P</w:t>
      </w:r>
      <w:r w:rsidR="00796B8C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ostępowaniu</w:t>
      </w:r>
    </w:p>
    <w:p w14:paraId="7E6F18EF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1122151A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071C754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69CAC56E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2304FB1C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DA86D61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3903533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E55CC8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C95340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72FB006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224C8C20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79268F" w14:textId="0C201360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B7FBDB1" w14:textId="1B2BC255" w:rsidR="00BB5591" w:rsidRPr="00C76301" w:rsidRDefault="00796B8C" w:rsidP="00835F4A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Przystępując do Post</w:t>
      </w:r>
      <w:r w:rsidR="008221BB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>powania</w:t>
      </w:r>
      <w:r w:rsidR="00387FF1" w:rsidRPr="00C76301">
        <w:rPr>
          <w:rFonts w:ascii="Arial" w:hAnsi="Arial" w:cs="Arial"/>
          <w:sz w:val="20"/>
          <w:szCs w:val="20"/>
        </w:rPr>
        <w:t xml:space="preserve"> na: </w:t>
      </w:r>
      <w:r w:rsidR="00B533FC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6A46AD">
        <w:rPr>
          <w:rFonts w:ascii="Arial" w:eastAsia="Calibri" w:hAnsi="Arial" w:cs="Arial"/>
          <w:b/>
          <w:bCs/>
          <w:i/>
          <w:sz w:val="20"/>
          <w:szCs w:val="20"/>
        </w:rPr>
        <w:t>Dostarczenie i montaż urządzeń do dystrybucji wody pitnej</w:t>
      </w:r>
      <w:r w:rsidR="00B533FC" w:rsidRPr="00BF5807">
        <w:rPr>
          <w:rFonts w:ascii="Arial" w:eastAsia="Calibri" w:hAnsi="Arial" w:cs="Arial"/>
          <w:b/>
          <w:sz w:val="20"/>
          <w:szCs w:val="20"/>
        </w:rPr>
        <w:t>”</w:t>
      </w:r>
    </w:p>
    <w:p w14:paraId="4FC933C2" w14:textId="3FE05092" w:rsidR="00387FF1" w:rsidRDefault="00387FF1" w:rsidP="00F122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12B7E54E" w14:textId="77777777" w:rsidR="00F122D6" w:rsidRPr="00C76301" w:rsidRDefault="00F122D6" w:rsidP="00F122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18B1E9C" w14:textId="47E73EFE" w:rsidR="00387FF1" w:rsidRDefault="00387FF1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Oświadczamy że:</w:t>
      </w:r>
    </w:p>
    <w:p w14:paraId="0D687403" w14:textId="77777777" w:rsidR="00F122D6" w:rsidRPr="00C76301" w:rsidRDefault="00F122D6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12233B2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1)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14:paraId="1825F23B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2)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posiadamy niezbędną wiedzę i doświadczenie oraz dysponujemy potencjałem technicznym i osobami zdolnymi do wykonania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02CA8E9D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3)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znajdujemy się w sytuacji ekonomicznej i finansowej zapewniającej wykonanie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2FCDDF76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4)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nie podlegamy wykluczeniu z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</w:t>
      </w:r>
      <w:r w:rsidRPr="00C76301">
        <w:rPr>
          <w:rFonts w:ascii="Arial" w:hAnsi="Arial" w:cs="Arial"/>
          <w:sz w:val="20"/>
          <w:szCs w:val="20"/>
          <w:lang w:eastAsia="pl-PL"/>
        </w:rPr>
        <w:t>ostępowania.</w:t>
      </w:r>
    </w:p>
    <w:p w14:paraId="08027978" w14:textId="38C33508" w:rsidR="00387FF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3D646EE" w14:textId="58B9AF9D" w:rsidR="00F122D6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692F67F" w14:textId="60831840" w:rsidR="00F122D6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463FF2" w14:textId="77777777" w:rsidR="00F122D6" w:rsidRPr="00C76301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5D170F27" w14:textId="77777777" w:rsidTr="00387FF1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1FA96E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57C9EE8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78E9113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vAlign w:val="center"/>
          </w:tcPr>
          <w:p w14:paraId="2046F44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66D5AB1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58AD3B8F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8D2C87A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19689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4FD8D1AC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BF08D66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C3D33F0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FE266D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</w:p>
    <w:p w14:paraId="0B14EBD5" w14:textId="6E71DDD6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lastRenderedPageBreak/>
        <w:t>[</w:t>
      </w:r>
      <w:r w:rsidR="004E798F">
        <w:rPr>
          <w:rFonts w:ascii="Arial" w:hAnsi="Arial" w:cs="Arial"/>
          <w:b/>
          <w:sz w:val="20"/>
          <w:szCs w:val="20"/>
        </w:rPr>
        <w:t xml:space="preserve">Załącznik nr </w:t>
      </w:r>
      <w:r w:rsidR="00942669">
        <w:rPr>
          <w:rFonts w:ascii="Arial" w:hAnsi="Arial" w:cs="Arial"/>
          <w:b/>
          <w:sz w:val="20"/>
          <w:szCs w:val="20"/>
        </w:rPr>
        <w:t>5</w:t>
      </w:r>
      <w:r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ostępowania]</w:t>
      </w:r>
    </w:p>
    <w:p w14:paraId="3CA801C0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 w:hanging="720"/>
        <w:jc w:val="center"/>
        <w:rPr>
          <w:rFonts w:ascii="Arial" w:eastAsia="Arial Unicode MS" w:hAnsi="Arial" w:cs="Arial"/>
          <w:b/>
          <w:bCs/>
          <w:cap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6EC9936B" w14:textId="77777777" w:rsidTr="00FD3F9B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1458058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0FD80F2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0E3030EC" w14:textId="77777777" w:rsidTr="00FD3F9B">
        <w:trPr>
          <w:cantSplit/>
          <w:trHeight w:hRule="exact" w:val="940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46296AA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DEE63F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D7DAA8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14:paraId="59041F43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19091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52B39" w14:textId="2030A152" w:rsidR="00387FF1" w:rsidRPr="00BB5591" w:rsidRDefault="00B75F6B" w:rsidP="00FD1C0C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</w:t>
      </w:r>
      <w:r w:rsidR="00796B8C" w:rsidRPr="00C76301">
        <w:rPr>
          <w:rFonts w:ascii="Arial" w:hAnsi="Arial" w:cs="Arial"/>
          <w:sz w:val="20"/>
          <w:szCs w:val="20"/>
        </w:rPr>
        <w:t>powania</w:t>
      </w:r>
      <w:r w:rsidR="00387FF1" w:rsidRPr="00C76301">
        <w:rPr>
          <w:rFonts w:ascii="Arial" w:hAnsi="Arial" w:cs="Arial"/>
          <w:sz w:val="20"/>
          <w:szCs w:val="20"/>
        </w:rPr>
        <w:t xml:space="preserve"> na</w:t>
      </w:r>
      <w:r w:rsidR="00387FF1" w:rsidRPr="00BF5807">
        <w:rPr>
          <w:rFonts w:ascii="Arial" w:hAnsi="Arial" w:cs="Arial"/>
          <w:sz w:val="20"/>
          <w:szCs w:val="20"/>
        </w:rPr>
        <w:t xml:space="preserve">: </w:t>
      </w:r>
      <w:r w:rsidR="00FD1C0C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6A46AD">
        <w:rPr>
          <w:rFonts w:ascii="Arial" w:eastAsia="Calibri" w:hAnsi="Arial" w:cs="Arial"/>
          <w:b/>
          <w:bCs/>
          <w:i/>
          <w:sz w:val="20"/>
          <w:szCs w:val="20"/>
        </w:rPr>
        <w:t>Dostarczenie i montaż urządzeń do dystrybucji wody pitnej</w:t>
      </w:r>
      <w:r w:rsidR="00FD1C0C" w:rsidRPr="00BF5807">
        <w:rPr>
          <w:rFonts w:ascii="Arial" w:eastAsia="Calibri" w:hAnsi="Arial" w:cs="Arial"/>
          <w:b/>
          <w:sz w:val="20"/>
          <w:szCs w:val="20"/>
        </w:rPr>
        <w:t>”</w:t>
      </w:r>
      <w:r w:rsidR="00FD1C0C">
        <w:rPr>
          <w:rFonts w:ascii="Arial" w:eastAsia="Calibri" w:hAnsi="Arial" w:cs="Arial"/>
          <w:i/>
          <w:sz w:val="20"/>
          <w:szCs w:val="20"/>
        </w:rPr>
        <w:t xml:space="preserve"> </w:t>
      </w:r>
      <w:r w:rsidR="00387FF1" w:rsidRPr="00BF5807">
        <w:rPr>
          <w:rFonts w:ascii="Arial" w:hAnsi="Arial" w:cs="Arial"/>
          <w:sz w:val="20"/>
          <w:szCs w:val="20"/>
        </w:rPr>
        <w:t>ora</w:t>
      </w:r>
      <w:r w:rsidR="00387FF1" w:rsidRPr="00C76301">
        <w:rPr>
          <w:rFonts w:ascii="Arial" w:hAnsi="Arial" w:cs="Arial"/>
          <w:sz w:val="20"/>
          <w:szCs w:val="20"/>
        </w:rPr>
        <w:t xml:space="preserve">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 xml:space="preserve">ostępowania </w:t>
      </w:r>
      <w:r w:rsidR="00387FF1" w:rsidRPr="00C76301">
        <w:rPr>
          <w:rFonts w:ascii="Arial" w:hAnsi="Arial" w:cs="Arial"/>
          <w:bCs/>
          <w:sz w:val="20"/>
          <w:szCs w:val="20"/>
        </w:rPr>
        <w:t>wyklucza się</w:t>
      </w:r>
      <w:r w:rsidR="00387FF1" w:rsidRPr="00C76301">
        <w:rPr>
          <w:rFonts w:ascii="Arial" w:hAnsi="Arial" w:cs="Arial"/>
          <w:sz w:val="20"/>
          <w:szCs w:val="20"/>
        </w:rPr>
        <w:t>:</w:t>
      </w:r>
    </w:p>
    <w:p w14:paraId="6FE7FC6D" w14:textId="5587CD39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w ciągu ostatnich trzech lat przed Wszczęciem Postępowania wyrządzili szkodę </w:t>
      </w:r>
      <w:proofErr w:type="spellStart"/>
      <w:r w:rsidR="000A1C6F">
        <w:rPr>
          <w:rFonts w:ascii="Arial" w:eastAsia="Calibri" w:hAnsi="Arial" w:cs="Arial"/>
          <w:sz w:val="20"/>
          <w:szCs w:val="20"/>
          <w:lang w:bidi="pl-PL"/>
        </w:rPr>
        <w:t>m</w:t>
      </w:r>
      <w:r w:rsidR="009E2C9B">
        <w:rPr>
          <w:rFonts w:ascii="Arial" w:eastAsia="Calibri" w:hAnsi="Arial" w:cs="Arial"/>
          <w:sz w:val="20"/>
          <w:szCs w:val="20"/>
          <w:lang w:bidi="pl-PL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(status podmiotu oceniany według daty wyrządzenia szkody), nie realizując Zakupu lub realizując go nienależycie, a szkoda ta nie została dobrowolnie naprawiona  do  dnia  Wszczęcia  Postępowania,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chyba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że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niezrealizowanie lub nienależyte zrealizowanie jest następstwem okoliczności, za które Wykonawca nie ponosi odpowiedzialności,</w:t>
      </w:r>
    </w:p>
    <w:p w14:paraId="72F06641" w14:textId="5C4B994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w stosunku do których otwarto likwidację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lub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ogłoszono  upadłość, z wyjątkiem Wykonawców,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którzy po ogłoszeniu upadłości zawarli układ zatwierdzony prawomocnym postanowieniem sądu, o ile układ nie przewiduje zaspokojenia wierzycieli poprzez likwidację majątku upadłego,</w:t>
      </w:r>
    </w:p>
    <w:p w14:paraId="0B8FC9F2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osobami fizycznymi, których prawomocnie skazano za przestępstwo popełnione w związku z postępowaniem  o  udzielenie  zamówienia lub inne przestępstwo popełnione w celu osiągnięcia korzyści majątkowych,</w:t>
      </w:r>
    </w:p>
    <w:p w14:paraId="264305FC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spółkami prawa handlowego, których odpowiednio urzędujących członków władz zarządzających, wspólników, partnerów, komplementariuszy, prawomocnie skazano za przestępstwo popełnione w związku z postępowaniem o udzielenie zamówienia lub inne przestępstwo popełnione w celu osiągnięcia korzyści majątkowych,</w:t>
      </w:r>
    </w:p>
    <w:p w14:paraId="74494972" w14:textId="548417B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="00795E20" w:rsidRPr="00795E20">
        <w:rPr>
          <w:rFonts w:ascii="Arial" w:eastAsia="Calibri" w:hAnsi="Arial" w:cs="Arial"/>
          <w:sz w:val="20"/>
          <w:szCs w:val="20"/>
          <w:lang w:bidi="pl-PL"/>
        </w:rPr>
        <w:t>17</w:t>
      </w:r>
      <w:r w:rsidRPr="00795E20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3A937D65" w14:textId="30162666" w:rsidR="00EA43E6" w:rsidRPr="00C76301" w:rsidRDefault="00EA43E6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którzy nie wnieśli wadium, w tym również na przedłużony okres związania ofertą lub nie zgodzili się na przedłużenie okresu związania ofertą, jeżeli wadium było wymagane</w:t>
      </w:r>
      <w:r w:rsidR="00FE34AE" w:rsidRPr="00C76301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770EE9A7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14:paraId="1226B324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8, jeżeli podmiot zbiorowy nie wdrożył środków naprawczych i prewencyjnych (</w:t>
      </w:r>
      <w:proofErr w:type="spellStart"/>
      <w:r w:rsidRPr="00C76301">
        <w:rPr>
          <w:rFonts w:ascii="Arial" w:eastAsia="Calibri" w:hAnsi="Arial" w:cs="Arial"/>
          <w:sz w:val="20"/>
          <w:szCs w:val="20"/>
        </w:rPr>
        <w:t>self-cleaning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),</w:t>
      </w:r>
    </w:p>
    <w:p w14:paraId="71B32F23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co do których osoby biorące udział w prowadzonym Postępowaniu mają wiedzę, że:</w:t>
      </w:r>
    </w:p>
    <w:p w14:paraId="0224415D" w14:textId="52EBDAA3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a) są pracownikami lub osobami najbliższymi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, lub</w:t>
      </w:r>
    </w:p>
    <w:p w14:paraId="43EC32C6" w14:textId="3D2F875E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b) są podmiotami, w których pracownicy lub osoby najbliższe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są właścicielami, udziałowcami lub członkami organów zarządzających tych podmiotów, lub</w:t>
      </w:r>
    </w:p>
    <w:p w14:paraId="5764B34B" w14:textId="6368E70E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c) są podmiotami, na rzecz których pracownicy lub osoby najbliższe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świadczą pracę na podstawie umowy o pracę lub innego stosunku prawnego</w:t>
      </w:r>
    </w:p>
    <w:p w14:paraId="4D3F1B2A" w14:textId="77777777" w:rsidR="00C65102" w:rsidRPr="00C76301" w:rsidRDefault="00C65102" w:rsidP="00F122D6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- jeśli fakt ten budzi uzasadnione wątpliwości co do bezstronności Postępowania.</w:t>
      </w:r>
    </w:p>
    <w:p w14:paraId="4A7CB64D" w14:textId="33EF9970" w:rsidR="00C65102" w:rsidRPr="00365A62" w:rsidRDefault="00C65102" w:rsidP="00F122D6">
      <w:pPr>
        <w:pStyle w:val="Akapitzlist"/>
        <w:spacing w:before="120" w:after="120" w:line="240" w:lineRule="auto"/>
        <w:ind w:left="851" w:hanging="14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lastRenderedPageBreak/>
        <w:t xml:space="preserve">* Przez osoby najbliższe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należy rozumieć osoby pozostające w związku małżeńskim, w stosunku pokrewieństwa lub powinowactwa w linii prostej, pokrewieństwa lub powinowactwa w linii bocznej do drugiego stopnia, lub związane z tytułu przysposobienia, opieki lub kurateli albo pozostające we wspólnym pożyciu z pracownikiem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.</w:t>
      </w:r>
    </w:p>
    <w:p w14:paraId="473E6395" w14:textId="606AD4A8" w:rsidR="00EA43E6" w:rsidRPr="00C76301" w:rsidRDefault="00EA43E6" w:rsidP="00F122D6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można </w:t>
      </w:r>
      <w:r w:rsidRPr="00C76301">
        <w:rPr>
          <w:rFonts w:ascii="Arial" w:hAnsi="Arial" w:cs="Arial"/>
          <w:bCs/>
          <w:sz w:val="20"/>
          <w:szCs w:val="20"/>
        </w:rPr>
        <w:t xml:space="preserve">wykluczyć </w:t>
      </w:r>
      <w:r w:rsidR="00425D48" w:rsidRPr="00C76301">
        <w:rPr>
          <w:rFonts w:ascii="Arial" w:hAnsi="Arial" w:cs="Arial"/>
          <w:bCs/>
          <w:sz w:val="20"/>
          <w:szCs w:val="20"/>
        </w:rPr>
        <w:t>w szczególności</w:t>
      </w:r>
      <w:r w:rsidR="00425D48" w:rsidRPr="00C763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Wykonawców:</w:t>
      </w:r>
    </w:p>
    <w:p w14:paraId="3F7F2771" w14:textId="5356517E" w:rsidR="00EA43E6" w:rsidRPr="00C76301" w:rsidRDefault="00C65102" w:rsidP="003A5F39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 xml:space="preserve">złożyli nieprawdziwe informacje mające </w:t>
      </w:r>
      <w:r w:rsidR="00F374B7">
        <w:rPr>
          <w:rFonts w:ascii="Arial" w:eastAsia="Calibri" w:hAnsi="Arial" w:cs="Arial"/>
          <w:sz w:val="20"/>
          <w:szCs w:val="20"/>
        </w:rPr>
        <w:t xml:space="preserve">lub mogące mieć </w:t>
      </w:r>
      <w:r w:rsidR="00EA43E6" w:rsidRPr="00C76301">
        <w:rPr>
          <w:rFonts w:ascii="Arial" w:eastAsia="Calibri" w:hAnsi="Arial" w:cs="Arial"/>
          <w:sz w:val="20"/>
          <w:szCs w:val="20"/>
        </w:rPr>
        <w:t>wpływ na wynik prowadzonego Postępowania,</w:t>
      </w:r>
    </w:p>
    <w:p w14:paraId="0C18EB80" w14:textId="347AFF1E" w:rsidR="00EA43E6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zawarli z innymi Wykonawcami porozumienie zakłócającego konkurencję w Postępowaniu</w:t>
      </w:r>
      <w:r w:rsidR="00FD1C0C">
        <w:rPr>
          <w:rFonts w:ascii="Arial" w:eastAsia="Calibri" w:hAnsi="Arial" w:cs="Arial"/>
          <w:sz w:val="20"/>
          <w:szCs w:val="20"/>
        </w:rPr>
        <w:t>,</w:t>
      </w:r>
    </w:p>
    <w:p w14:paraId="59FD7CCE" w14:textId="68DAFD77" w:rsidR="006E598C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dopuścili się tzw. poważnego wykroczenia zawodowego</w:t>
      </w:r>
      <w:r w:rsidR="00FD1C0C">
        <w:rPr>
          <w:rFonts w:ascii="Arial" w:eastAsia="Calibri" w:hAnsi="Arial" w:cs="Arial"/>
          <w:sz w:val="20"/>
          <w:szCs w:val="20"/>
        </w:rPr>
        <w:t>,</w:t>
      </w:r>
    </w:p>
    <w:p w14:paraId="78045AFF" w14:textId="188B749C" w:rsidR="00CE5B87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6E598C" w:rsidRPr="00C76301">
        <w:rPr>
          <w:rFonts w:ascii="Arial" w:eastAsia="Calibri" w:hAnsi="Arial" w:cs="Arial"/>
          <w:sz w:val="20"/>
          <w:szCs w:val="20"/>
        </w:rPr>
        <w:t>są podmiotem przeprowadzającym audyt sprawozdań finansowych G</w:t>
      </w:r>
      <w:r w:rsidR="00AE53DA" w:rsidRPr="00C76301">
        <w:rPr>
          <w:rFonts w:ascii="Arial" w:eastAsia="Calibri" w:hAnsi="Arial" w:cs="Arial"/>
          <w:sz w:val="20"/>
          <w:szCs w:val="20"/>
        </w:rPr>
        <w:t xml:space="preserve">rupy Kapitałowej, do której należy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="006E598C" w:rsidRPr="00C76301">
        <w:rPr>
          <w:rFonts w:ascii="Arial" w:eastAsia="Calibri" w:hAnsi="Arial" w:cs="Arial"/>
          <w:sz w:val="20"/>
          <w:szCs w:val="20"/>
        </w:rPr>
        <w:t xml:space="preserve"> bądź należą do sieci tego podmiotu</w:t>
      </w:r>
      <w:r w:rsidR="00CE5B87" w:rsidRPr="00C76301">
        <w:rPr>
          <w:rFonts w:ascii="Arial" w:eastAsia="Calibri" w:hAnsi="Arial" w:cs="Arial"/>
          <w:sz w:val="20"/>
          <w:szCs w:val="20"/>
        </w:rPr>
        <w:t>,</w:t>
      </w:r>
    </w:p>
    <w:p w14:paraId="19C23E0B" w14:textId="2DB65B90" w:rsidR="00C65102" w:rsidRPr="00C76301" w:rsidRDefault="00CE5B87" w:rsidP="00777FA0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którzy w ciągu ostatnich trzech lat przed Wszczęciem Postępowania uchylili się od zawarcia z</w:t>
      </w:r>
      <w:r w:rsidR="00777FA0">
        <w:rPr>
          <w:rFonts w:ascii="Arial" w:eastAsia="Calibri" w:hAnsi="Arial" w:cs="Arial"/>
          <w:sz w:val="20"/>
          <w:szCs w:val="20"/>
        </w:rPr>
        <w:t> </w:t>
      </w:r>
      <w:proofErr w:type="spellStart"/>
      <w:r w:rsidR="00FD1C0C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Umowy w sprawie Zakupu, w sytuacji gdy jego oferta została wybrana jako najkorzystniejsza lub w sytuacji, gdy uchylił się od zawarcia Umowy, której postanowienia zostały uzgodnione w drodze negocjacji z tym Wykonawcą,</w:t>
      </w:r>
    </w:p>
    <w:p w14:paraId="6D7C1266" w14:textId="1EDE52DD" w:rsidR="00C65102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="00934B02" w:rsidRPr="00C76301">
        <w:rPr>
          <w:rFonts w:ascii="Arial" w:eastAsia="Calibri" w:hAnsi="Arial" w:cs="Arial"/>
          <w:sz w:val="20"/>
          <w:szCs w:val="20"/>
          <w:lang w:bidi="pl-PL"/>
        </w:rPr>
        <w:t>, na rzecz których lub z udziałem których zakazane jest udzielanie lub dalsze wykonywanie zamówień publicznych lub koncesji, objętych zakresem właściwych dyrektyw</w:t>
      </w:r>
      <w:r w:rsidR="006E3436" w:rsidRPr="00C76301">
        <w:rPr>
          <w:rFonts w:ascii="Arial" w:eastAsia="Calibri" w:hAnsi="Arial" w:cs="Arial"/>
          <w:sz w:val="20"/>
          <w:szCs w:val="20"/>
        </w:rPr>
        <w:t>,</w:t>
      </w:r>
    </w:p>
    <w:p w14:paraId="521D9850" w14:textId="49A408A4" w:rsidR="00AE53DA" w:rsidRPr="00C76301" w:rsidRDefault="00AE53DA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C76301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podlegających wykluczeniu na podstawie tej ustawy.</w:t>
      </w:r>
    </w:p>
    <w:p w14:paraId="6DC90B22" w14:textId="77777777" w:rsidR="00387FF1" w:rsidRPr="00C76301" w:rsidRDefault="00387FF1" w:rsidP="00F122D6">
      <w:pPr>
        <w:pStyle w:val="Akapitzlist"/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54BD0858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OŚWIADCZAMY, ŻE NIE PODLEGAMY WYKLUCZENIU.</w:t>
      </w:r>
    </w:p>
    <w:p w14:paraId="72F5EE82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6757F629" w14:textId="77777777" w:rsidTr="00387FF1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FCBE98F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CCC085D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2A69A377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vAlign w:val="center"/>
          </w:tcPr>
          <w:p w14:paraId="31B0D13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C6CD242" w14:textId="77777777" w:rsidTr="00796B8C">
        <w:trPr>
          <w:cantSplit/>
          <w:trHeight w:val="263"/>
          <w:jc w:val="center"/>
        </w:trPr>
        <w:tc>
          <w:tcPr>
            <w:tcW w:w="307" w:type="pct"/>
          </w:tcPr>
          <w:p w14:paraId="348B7D67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6656B195" w14:textId="57B7923A" w:rsidR="00387FF1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719ECD" w14:textId="77777777" w:rsidR="00795E20" w:rsidRPr="00365A62" w:rsidRDefault="00795E2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E780D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A4583AE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77D9751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B50F1D" w14:textId="52222724" w:rsidR="00387FF1" w:rsidRPr="00C76301" w:rsidRDefault="00A26126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  <w:r w:rsidR="00387FF1" w:rsidRPr="00C76301">
        <w:rPr>
          <w:rFonts w:ascii="Arial" w:hAnsi="Arial" w:cs="Arial"/>
          <w:sz w:val="20"/>
          <w:szCs w:val="20"/>
        </w:rPr>
        <w:lastRenderedPageBreak/>
        <w:t>[</w:t>
      </w:r>
      <w:r w:rsidR="004E798F">
        <w:rPr>
          <w:rFonts w:ascii="Arial" w:hAnsi="Arial" w:cs="Arial"/>
          <w:b/>
          <w:sz w:val="20"/>
          <w:szCs w:val="20"/>
        </w:rPr>
        <w:t xml:space="preserve">Załącznik nr </w:t>
      </w:r>
      <w:r w:rsidR="00942669">
        <w:rPr>
          <w:rFonts w:ascii="Arial" w:hAnsi="Arial" w:cs="Arial"/>
          <w:b/>
          <w:sz w:val="20"/>
          <w:szCs w:val="20"/>
        </w:rPr>
        <w:t>6</w:t>
      </w:r>
      <w:r w:rsidR="00387FF1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ostępowania]</w:t>
      </w:r>
    </w:p>
    <w:p w14:paraId="01858634" w14:textId="38C1D730" w:rsidR="00387FF1" w:rsidRPr="00C76301" w:rsidRDefault="00387FF1" w:rsidP="00365A62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496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t xml:space="preserve">Zobowiązanie do niezgłaszania i niedochodzenia roszczeń wobec Zamawiającego </w:t>
      </w: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br/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795FCAF3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9C5FDB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7BA21A15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4CF8CF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928EA48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AF9C9B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BBC014B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68A5A4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44B76E27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4C09A5C2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B82D0B" w14:textId="77777777" w:rsidR="00420755" w:rsidRPr="00C76301" w:rsidRDefault="00420755" w:rsidP="0042075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1360944" w14:textId="785C2AFD" w:rsidR="00387FF1" w:rsidRPr="00F122D6" w:rsidRDefault="00796B8C" w:rsidP="00835F4A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Przystępując do </w:t>
      </w:r>
      <w:r w:rsidR="008221BB" w:rsidRPr="00C76301">
        <w:rPr>
          <w:rFonts w:ascii="Arial" w:eastAsia="Calibri" w:hAnsi="Arial" w:cs="Arial"/>
          <w:sz w:val="20"/>
          <w:szCs w:val="20"/>
        </w:rPr>
        <w:t>P</w:t>
      </w:r>
      <w:r w:rsidRPr="00C76301">
        <w:rPr>
          <w:rFonts w:ascii="Arial" w:eastAsia="Calibri" w:hAnsi="Arial" w:cs="Arial"/>
          <w:sz w:val="20"/>
          <w:szCs w:val="20"/>
        </w:rPr>
        <w:t>ost</w:t>
      </w:r>
      <w:r w:rsidR="00425D48" w:rsidRPr="00C76301">
        <w:rPr>
          <w:rFonts w:ascii="Arial" w:eastAsia="Calibri" w:hAnsi="Arial" w:cs="Arial"/>
          <w:sz w:val="20"/>
          <w:szCs w:val="20"/>
        </w:rPr>
        <w:t>ę</w:t>
      </w:r>
      <w:r w:rsidRPr="00C76301">
        <w:rPr>
          <w:rFonts w:ascii="Arial" w:eastAsia="Calibri" w:hAnsi="Arial" w:cs="Arial"/>
          <w:sz w:val="20"/>
          <w:szCs w:val="20"/>
        </w:rPr>
        <w:t>powania</w:t>
      </w:r>
      <w:r w:rsidR="00387FF1" w:rsidRPr="00C76301">
        <w:rPr>
          <w:rFonts w:ascii="Arial" w:eastAsia="Calibri" w:hAnsi="Arial" w:cs="Arial"/>
          <w:sz w:val="20"/>
          <w:szCs w:val="20"/>
        </w:rPr>
        <w:t xml:space="preserve"> na</w:t>
      </w:r>
      <w:r w:rsidR="00387FF1" w:rsidRPr="00BF5807">
        <w:rPr>
          <w:rFonts w:ascii="Arial" w:eastAsia="Calibri" w:hAnsi="Arial" w:cs="Arial"/>
          <w:sz w:val="20"/>
          <w:szCs w:val="20"/>
        </w:rPr>
        <w:t xml:space="preserve">: 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6A46AD">
        <w:rPr>
          <w:rFonts w:ascii="Arial" w:eastAsia="Calibri" w:hAnsi="Arial" w:cs="Arial"/>
          <w:b/>
          <w:bCs/>
          <w:i/>
          <w:sz w:val="20"/>
          <w:szCs w:val="20"/>
        </w:rPr>
        <w:t>Dostarczenie i montaż urządzeń do dystrybucji wody pitnej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”</w:t>
      </w:r>
    </w:p>
    <w:p w14:paraId="110E1FAB" w14:textId="5DD0905A" w:rsidR="00387FF1" w:rsidRPr="00C76301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Oświadczamy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>, że nie będziemy zgłaszać ani dochodzić żadnych roszczeń wobec Zamawiającego w przypadku unieważnienia</w:t>
      </w:r>
      <w:r w:rsidR="00B476BF" w:rsidRPr="00C76301">
        <w:rPr>
          <w:rFonts w:ascii="Arial" w:hAnsi="Arial" w:cs="Arial"/>
          <w:b/>
          <w:bCs/>
          <w:spacing w:val="4"/>
          <w:sz w:val="20"/>
          <w:szCs w:val="20"/>
        </w:rPr>
        <w:t>/zamknięcia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niniejszego </w:t>
      </w:r>
      <w:r w:rsidR="001D2DFE" w:rsidRPr="00C76301">
        <w:rPr>
          <w:rFonts w:ascii="Arial" w:hAnsi="Arial" w:cs="Arial"/>
          <w:b/>
          <w:bCs/>
          <w:spacing w:val="4"/>
          <w:sz w:val="20"/>
          <w:szCs w:val="20"/>
        </w:rPr>
        <w:t>Postępowania</w:t>
      </w:r>
      <w:r w:rsidRPr="00C76301">
        <w:rPr>
          <w:rFonts w:ascii="Arial" w:hAnsi="Arial" w:cs="Arial"/>
          <w:b/>
          <w:bCs/>
          <w:sz w:val="20"/>
          <w:szCs w:val="20"/>
        </w:rPr>
        <w:t>.</w:t>
      </w:r>
    </w:p>
    <w:p w14:paraId="65E18BCE" w14:textId="4B6C952E" w:rsidR="00387FF1" w:rsidRPr="00C76301" w:rsidRDefault="00387FF1" w:rsidP="006756B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Zobowiązujemy się do zachowania w poufności wszelkich informacji przekazanych przez pracowników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o.o., niezależnie od sposobu i formy ich wyrażania.</w:t>
      </w:r>
    </w:p>
    <w:p w14:paraId="18BD5B62" w14:textId="77777777" w:rsidR="00387FF1" w:rsidRPr="00C76301" w:rsidRDefault="00387FF1" w:rsidP="006756B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14:paraId="21A1A5AC" w14:textId="61FF29F2" w:rsidR="00387FF1" w:rsidRPr="00F122D6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Cs/>
          <w:spacing w:val="4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Nie stanowią Informacji Poufnej informacje:</w:t>
      </w:r>
    </w:p>
    <w:p w14:paraId="515D8DA7" w14:textId="28B069A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świadomie podane przez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do publicznej wiadomości lub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jakikolwiek inny sposób przez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rozpowszechniane,</w:t>
      </w:r>
    </w:p>
    <w:p w14:paraId="0D10152A" w14:textId="017DD1F6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proofErr w:type="spellStart"/>
      <w:r w:rsidR="009E2C9B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nie miała intencji i nie podjął żadnych działań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celu zachowania ich w tajemnicy,</w:t>
      </w:r>
    </w:p>
    <w:p w14:paraId="3D08A966" w14:textId="0859F4C4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wyraziła pisemną zgodę na ich ujawnienie –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określonym przez nią celu i zakresie, były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powszechnie znane lub stały się takie bez winy Wykonawcy,</w:t>
      </w:r>
    </w:p>
    <w:p w14:paraId="1057904A" w14:textId="64AD1F89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zostały zgodnie z prawem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otrzymane od osób trzecich bez podobnych ograniczeń i bez naruszenia niniejszych zapisów,</w:t>
      </w:r>
    </w:p>
    <w:p w14:paraId="0A471F62" w14:textId="7777777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zostały opracowane niezależnie przez Wykonawcę, który to fakt jest udokumentowany na piśmie,</w:t>
      </w:r>
    </w:p>
    <w:p w14:paraId="658BA46D" w14:textId="741AD50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muszą być ujawnione na mocy odrębnych przepisów prawa.</w:t>
      </w:r>
    </w:p>
    <w:p w14:paraId="0FB73FB7" w14:textId="22BDB139" w:rsidR="00A444E7" w:rsidRPr="00C76301" w:rsidRDefault="00A444E7" w:rsidP="006756BC">
      <w:pPr>
        <w:pStyle w:val="Akapitzlist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Oświadczam, że jest mi znana treść i rozumiem znaczenie art. 266 § 1 kodeksu karnego, zgodnie z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9551A82" w14:textId="4EF070A7" w:rsidR="008C7A2B" w:rsidRPr="00F122D6" w:rsidRDefault="00A444E7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Jestem świadomy(-a), że niniejsze zobowiązanie do zachowania poufności obowiązuje mnie również po ustaniu stosunku prawnego łączącego mnie z </w:t>
      </w:r>
      <w:proofErr w:type="spellStart"/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lub z innymi podmiotami wykonującymi zadania na rzecz </w:t>
      </w:r>
      <w:proofErr w:type="spellStart"/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909"/>
        <w:gridCol w:w="1976"/>
        <w:gridCol w:w="1468"/>
        <w:gridCol w:w="1468"/>
      </w:tblGrid>
      <w:tr w:rsidR="008C7A2B" w:rsidRPr="00365A62" w14:paraId="0E91B075" w14:textId="77777777" w:rsidTr="00420755">
        <w:trPr>
          <w:cantSplit/>
          <w:trHeight w:val="703"/>
          <w:jc w:val="center"/>
        </w:trPr>
        <w:tc>
          <w:tcPr>
            <w:tcW w:w="259" w:type="pct"/>
            <w:vAlign w:val="center"/>
          </w:tcPr>
          <w:p w14:paraId="7CF59CFB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01" w:type="pct"/>
            <w:vAlign w:val="center"/>
          </w:tcPr>
          <w:p w14:paraId="75943587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062" w:type="pct"/>
            <w:vAlign w:val="center"/>
          </w:tcPr>
          <w:p w14:paraId="51D66F0F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789" w:type="pct"/>
          </w:tcPr>
          <w:p w14:paraId="3D9E487F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89" w:type="pct"/>
            <w:vAlign w:val="center"/>
          </w:tcPr>
          <w:p w14:paraId="2A6F6565" w14:textId="540ACE6F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8C7A2B" w:rsidRPr="00365A62" w14:paraId="3CDCC08D" w14:textId="77777777" w:rsidTr="00420755">
        <w:trPr>
          <w:cantSplit/>
          <w:trHeight w:val="674"/>
          <w:jc w:val="center"/>
        </w:trPr>
        <w:tc>
          <w:tcPr>
            <w:tcW w:w="259" w:type="pct"/>
          </w:tcPr>
          <w:p w14:paraId="062B270A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1" w:type="pct"/>
          </w:tcPr>
          <w:p w14:paraId="40855664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50172A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2" w:type="pct"/>
          </w:tcPr>
          <w:p w14:paraId="5995821E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9" w:type="pct"/>
          </w:tcPr>
          <w:p w14:paraId="27A6B5F5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9" w:type="pct"/>
          </w:tcPr>
          <w:p w14:paraId="57ADAD43" w14:textId="7C50179C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CB6B45" w14:textId="75D3692F" w:rsidR="006756BC" w:rsidRPr="002A0217" w:rsidRDefault="00420755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br w:type="page"/>
      </w:r>
      <w:r w:rsidR="006756BC" w:rsidRPr="002A0217">
        <w:rPr>
          <w:rFonts w:ascii="Arial" w:hAnsi="Arial" w:cs="Arial"/>
          <w:sz w:val="20"/>
          <w:szCs w:val="20"/>
        </w:rPr>
        <w:lastRenderedPageBreak/>
        <w:t>[</w:t>
      </w:r>
      <w:r w:rsidR="006756BC" w:rsidRPr="002A0217">
        <w:rPr>
          <w:rFonts w:ascii="Arial" w:hAnsi="Arial" w:cs="Arial"/>
          <w:b/>
          <w:sz w:val="20"/>
          <w:szCs w:val="20"/>
        </w:rPr>
        <w:t xml:space="preserve">Załącznik nr </w:t>
      </w:r>
      <w:r w:rsidR="00942669">
        <w:rPr>
          <w:rFonts w:ascii="Arial" w:hAnsi="Arial" w:cs="Arial"/>
          <w:b/>
          <w:sz w:val="20"/>
          <w:szCs w:val="20"/>
        </w:rPr>
        <w:t>7</w:t>
      </w:r>
      <w:r w:rsidR="006756BC" w:rsidRPr="002A0217">
        <w:rPr>
          <w:rFonts w:ascii="Arial" w:hAnsi="Arial" w:cs="Arial"/>
          <w:sz w:val="20"/>
          <w:szCs w:val="20"/>
        </w:rPr>
        <w:t xml:space="preserve"> do Regulaminu postępowania]</w:t>
      </w:r>
    </w:p>
    <w:p w14:paraId="1DDEFB3A" w14:textId="77777777" w:rsidR="006756BC" w:rsidRPr="002A0217" w:rsidRDefault="006756BC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0E58ACA6" w14:textId="77777777" w:rsidR="006756BC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0BC4793C" w14:textId="77777777" w:rsidR="004D2940" w:rsidRDefault="004D2940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7AE42834" w14:textId="0D89F1DD" w:rsidR="006756BC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4135AD">
        <w:rPr>
          <w:rFonts w:ascii="Arial" w:hAnsi="Arial" w:cs="Arial"/>
          <w:b/>
        </w:rPr>
        <w:t xml:space="preserve">Wykaz </w:t>
      </w:r>
      <w:r w:rsidR="004226DF">
        <w:rPr>
          <w:rFonts w:ascii="Arial" w:hAnsi="Arial" w:cs="Arial"/>
          <w:b/>
        </w:rPr>
        <w:t>umów</w:t>
      </w:r>
      <w:r w:rsidRPr="004135AD">
        <w:rPr>
          <w:rFonts w:ascii="Arial" w:hAnsi="Arial" w:cs="Arial"/>
          <w:b/>
        </w:rPr>
        <w:t xml:space="preserve"> </w:t>
      </w:r>
    </w:p>
    <w:p w14:paraId="3C9A144F" w14:textId="77777777" w:rsidR="004D2940" w:rsidRDefault="004D2940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D2578C1" w14:textId="77777777" w:rsidR="004D2940" w:rsidRPr="004135AD" w:rsidRDefault="004D2940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1DE7532C" w14:textId="77777777" w:rsidR="006756BC" w:rsidRPr="009C3609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4E6E7143" w14:textId="75AC0154" w:rsidR="006756BC" w:rsidRPr="00BB5591" w:rsidRDefault="006756BC" w:rsidP="00290587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4745C5">
        <w:rPr>
          <w:rFonts w:ascii="Arial" w:hAnsi="Arial" w:cs="Arial"/>
          <w:sz w:val="20"/>
          <w:szCs w:val="20"/>
        </w:rPr>
        <w:t>Składając ofertę w ramach Postępowania na</w:t>
      </w:r>
      <w:r w:rsidRPr="00BF5807">
        <w:rPr>
          <w:rFonts w:ascii="Arial" w:hAnsi="Arial" w:cs="Arial"/>
          <w:sz w:val="20"/>
          <w:szCs w:val="20"/>
        </w:rPr>
        <w:t xml:space="preserve">: 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6A46AD">
        <w:rPr>
          <w:rFonts w:ascii="Arial" w:eastAsia="Calibri" w:hAnsi="Arial" w:cs="Arial"/>
          <w:b/>
          <w:bCs/>
          <w:i/>
          <w:sz w:val="20"/>
          <w:szCs w:val="20"/>
        </w:rPr>
        <w:t>Dostarczenie i montaż urządzeń do dystrybucji wody pitnej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”</w:t>
      </w:r>
      <w:r w:rsidRPr="00BF5807">
        <w:rPr>
          <w:rFonts w:ascii="Arial" w:hAnsi="Arial" w:cs="Arial"/>
          <w:b/>
          <w:i/>
          <w:sz w:val="20"/>
          <w:szCs w:val="20"/>
        </w:rPr>
        <w:t xml:space="preserve">, </w:t>
      </w:r>
      <w:r w:rsidR="001D631C" w:rsidRPr="001D631C">
        <w:rPr>
          <w:rFonts w:ascii="Arial" w:hAnsi="Arial" w:cs="Arial"/>
          <w:b/>
          <w:sz w:val="20"/>
          <w:szCs w:val="20"/>
        </w:rPr>
        <w:t>NP/OD/26/0547/OD/BAO</w:t>
      </w:r>
      <w:r w:rsidRPr="00BF5807">
        <w:rPr>
          <w:rFonts w:ascii="Arial" w:hAnsi="Arial" w:cs="Arial"/>
          <w:b/>
          <w:sz w:val="20"/>
          <w:szCs w:val="20"/>
        </w:rPr>
        <w:t xml:space="preserve">,  </w:t>
      </w:r>
      <w:r w:rsidRPr="00BF5807">
        <w:rPr>
          <w:rFonts w:ascii="Arial" w:hAnsi="Arial" w:cs="Arial"/>
          <w:sz w:val="20"/>
          <w:szCs w:val="20"/>
        </w:rPr>
        <w:t>w celu dokonania</w:t>
      </w:r>
      <w:r w:rsidRPr="007021D7">
        <w:rPr>
          <w:rFonts w:ascii="Arial" w:hAnsi="Arial" w:cs="Arial"/>
          <w:sz w:val="20"/>
          <w:szCs w:val="20"/>
        </w:rPr>
        <w:t xml:space="preserve"> przez Zamawiającego oceny spełniania warunku opi</w:t>
      </w:r>
      <w:r w:rsidR="00BE184F" w:rsidRPr="007021D7">
        <w:rPr>
          <w:rFonts w:ascii="Arial" w:hAnsi="Arial" w:cs="Arial"/>
          <w:sz w:val="20"/>
          <w:szCs w:val="20"/>
        </w:rPr>
        <w:t>sanego w § 3 ust. 1 pkt 2</w:t>
      </w:r>
      <w:r w:rsidRPr="007021D7">
        <w:rPr>
          <w:rFonts w:ascii="Arial" w:hAnsi="Arial" w:cs="Arial"/>
          <w:sz w:val="20"/>
          <w:szCs w:val="20"/>
        </w:rPr>
        <w:t>) Regulaminu</w:t>
      </w:r>
      <w:r w:rsidRPr="000B56D8">
        <w:rPr>
          <w:rFonts w:ascii="Arial" w:hAnsi="Arial" w:cs="Arial"/>
          <w:sz w:val="20"/>
          <w:szCs w:val="20"/>
        </w:rPr>
        <w:t xml:space="preserve"> postępowania przedstawiamy wykaz następujących </w:t>
      </w:r>
      <w:r w:rsidR="004226DF">
        <w:rPr>
          <w:rFonts w:ascii="Arial" w:hAnsi="Arial" w:cs="Arial"/>
          <w:sz w:val="20"/>
          <w:szCs w:val="20"/>
        </w:rPr>
        <w:t>umów</w:t>
      </w:r>
      <w:r w:rsidRPr="000B56D8">
        <w:rPr>
          <w:rFonts w:ascii="Arial" w:hAnsi="Arial" w:cs="Arial"/>
          <w:sz w:val="20"/>
          <w:szCs w:val="20"/>
        </w:rPr>
        <w:t>:</w:t>
      </w:r>
      <w:r w:rsidRPr="004745C5">
        <w:rPr>
          <w:rFonts w:ascii="Arial" w:hAnsi="Arial" w:cs="Arial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XSpec="center" w:tblpY="2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640"/>
        <w:gridCol w:w="1351"/>
        <w:gridCol w:w="1684"/>
        <w:gridCol w:w="1514"/>
        <w:gridCol w:w="1514"/>
      </w:tblGrid>
      <w:tr w:rsidR="00707798" w:rsidRPr="004A6494" w14:paraId="06805C10" w14:textId="77777777" w:rsidTr="00707798">
        <w:trPr>
          <w:trHeight w:val="274"/>
        </w:trPr>
        <w:tc>
          <w:tcPr>
            <w:tcW w:w="322" w:type="pct"/>
            <w:vMerge w:val="restart"/>
            <w:shd w:val="clear" w:color="auto" w:fill="D81E04"/>
            <w:vAlign w:val="center"/>
          </w:tcPr>
          <w:p w14:paraId="7DFBEC9B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44B0EB46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419" w:type="pct"/>
            <w:vMerge w:val="restart"/>
            <w:shd w:val="clear" w:color="auto" w:fill="D21D04"/>
            <w:vAlign w:val="center"/>
          </w:tcPr>
          <w:p w14:paraId="523EA4BC" w14:textId="77777777" w:rsidR="00707798" w:rsidRPr="00FD3F9B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Przedmiot Zakupu</w:t>
            </w: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1631" w:type="pct"/>
            <w:gridSpan w:val="2"/>
            <w:shd w:val="clear" w:color="auto" w:fill="D81E04"/>
            <w:vAlign w:val="center"/>
          </w:tcPr>
          <w:p w14:paraId="4842A500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814" w:type="pct"/>
            <w:vMerge w:val="restart"/>
            <w:shd w:val="clear" w:color="auto" w:fill="D81E04"/>
            <w:vAlign w:val="center"/>
          </w:tcPr>
          <w:p w14:paraId="44DF0C3A" w14:textId="1E319083" w:rsidR="00707798" w:rsidRPr="00FD3F9B" w:rsidRDefault="00707798" w:rsidP="0070779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 xml:space="preserve">Wartość </w:t>
            </w:r>
            <w:r w:rsidR="004226DF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ne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 xml:space="preserve">tto </w:t>
            </w:r>
            <w:r w:rsidR="004226DF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umowy</w:t>
            </w:r>
          </w:p>
        </w:tc>
        <w:tc>
          <w:tcPr>
            <w:tcW w:w="814" w:type="pct"/>
            <w:vMerge w:val="restart"/>
            <w:shd w:val="clear" w:color="auto" w:fill="D81E04"/>
            <w:vAlign w:val="center"/>
          </w:tcPr>
          <w:p w14:paraId="49B236C7" w14:textId="52489092" w:rsidR="00707798" w:rsidRPr="00FD3F9B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Odbiorca</w:t>
            </w:r>
          </w:p>
          <w:p w14:paraId="54EC40D7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(nazwa, adres)</w:t>
            </w:r>
          </w:p>
        </w:tc>
      </w:tr>
      <w:tr w:rsidR="00707798" w:rsidRPr="004A6494" w14:paraId="42CF961D" w14:textId="77777777" w:rsidTr="00707798">
        <w:trPr>
          <w:trHeight w:val="419"/>
        </w:trPr>
        <w:tc>
          <w:tcPr>
            <w:tcW w:w="322" w:type="pct"/>
            <w:vMerge/>
            <w:shd w:val="clear" w:color="auto" w:fill="D81E04"/>
            <w:vAlign w:val="center"/>
          </w:tcPr>
          <w:p w14:paraId="05589121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9" w:type="pct"/>
            <w:vMerge/>
            <w:shd w:val="clear" w:color="auto" w:fill="D21D04"/>
          </w:tcPr>
          <w:p w14:paraId="31C4651F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shd w:val="clear" w:color="auto" w:fill="D81E04"/>
            <w:vAlign w:val="center"/>
          </w:tcPr>
          <w:p w14:paraId="566830B3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Rozpoczęcie</w:t>
            </w:r>
          </w:p>
          <w:p w14:paraId="76212614" w14:textId="77777777" w:rsidR="00707798" w:rsidRPr="00FD3F9B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[</w:t>
            </w:r>
            <w:proofErr w:type="spellStart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dd</w:t>
            </w:r>
            <w:proofErr w:type="spellEnd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/mm/</w:t>
            </w:r>
            <w:proofErr w:type="spellStart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rrrr</w:t>
            </w:r>
            <w:proofErr w:type="spellEnd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905" w:type="pct"/>
            <w:shd w:val="clear" w:color="auto" w:fill="D81E04"/>
            <w:vAlign w:val="center"/>
          </w:tcPr>
          <w:p w14:paraId="70BED269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Zakończenie</w:t>
            </w:r>
          </w:p>
          <w:p w14:paraId="639AFDCE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[</w:t>
            </w:r>
            <w:proofErr w:type="spellStart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dd</w:t>
            </w:r>
            <w:proofErr w:type="spellEnd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/mm/</w:t>
            </w:r>
            <w:proofErr w:type="spellStart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rrrr</w:t>
            </w:r>
            <w:proofErr w:type="spellEnd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814" w:type="pct"/>
            <w:vMerge/>
            <w:shd w:val="clear" w:color="auto" w:fill="D81E04"/>
          </w:tcPr>
          <w:p w14:paraId="57CEA691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</w:p>
        </w:tc>
        <w:tc>
          <w:tcPr>
            <w:tcW w:w="814" w:type="pct"/>
            <w:vMerge/>
            <w:shd w:val="clear" w:color="auto" w:fill="D81E04"/>
            <w:vAlign w:val="center"/>
          </w:tcPr>
          <w:p w14:paraId="5C4AF616" w14:textId="3BE4E915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7798" w:rsidRPr="004A6494" w14:paraId="62606C0D" w14:textId="77777777" w:rsidTr="00707798">
        <w:trPr>
          <w:trHeight w:val="204"/>
        </w:trPr>
        <w:tc>
          <w:tcPr>
            <w:tcW w:w="322" w:type="pct"/>
            <w:vAlign w:val="center"/>
          </w:tcPr>
          <w:p w14:paraId="30BEB47F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19" w:type="pct"/>
          </w:tcPr>
          <w:p w14:paraId="1F1F3D70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C84A83D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5836E8A0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vAlign w:val="center"/>
          </w:tcPr>
          <w:p w14:paraId="4D87325E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73BBDC07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</w:p>
        </w:tc>
        <w:tc>
          <w:tcPr>
            <w:tcW w:w="814" w:type="pct"/>
            <w:vAlign w:val="center"/>
          </w:tcPr>
          <w:p w14:paraId="71158A1D" w14:textId="2DD8DDA5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7798" w:rsidRPr="004A6494" w14:paraId="66EC29D6" w14:textId="77777777" w:rsidTr="00707798">
        <w:trPr>
          <w:trHeight w:val="189"/>
        </w:trPr>
        <w:tc>
          <w:tcPr>
            <w:tcW w:w="322" w:type="pct"/>
            <w:vAlign w:val="center"/>
          </w:tcPr>
          <w:p w14:paraId="281E0FC2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19" w:type="pct"/>
          </w:tcPr>
          <w:p w14:paraId="244F4192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F934B71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20C1F9E1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vAlign w:val="center"/>
          </w:tcPr>
          <w:p w14:paraId="4C9BFFAF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38CC6B00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vAlign w:val="center"/>
          </w:tcPr>
          <w:p w14:paraId="584EED23" w14:textId="08F4F7A0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7798" w:rsidRPr="004A6494" w14:paraId="1163498F" w14:textId="77777777" w:rsidTr="00707798">
        <w:trPr>
          <w:trHeight w:val="218"/>
        </w:trPr>
        <w:tc>
          <w:tcPr>
            <w:tcW w:w="322" w:type="pct"/>
            <w:vAlign w:val="center"/>
          </w:tcPr>
          <w:p w14:paraId="0D0DD395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19" w:type="pct"/>
          </w:tcPr>
          <w:p w14:paraId="667AB0A0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BD6DE7E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4D223E9F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vAlign w:val="center"/>
          </w:tcPr>
          <w:p w14:paraId="35C9321A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2D3F9C4A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vAlign w:val="center"/>
          </w:tcPr>
          <w:p w14:paraId="004C7CFB" w14:textId="1531A97B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7798" w:rsidRPr="004A6494" w14:paraId="2944C26D" w14:textId="77777777" w:rsidTr="00707798">
        <w:trPr>
          <w:trHeight w:val="233"/>
        </w:trPr>
        <w:tc>
          <w:tcPr>
            <w:tcW w:w="322" w:type="pct"/>
            <w:vAlign w:val="center"/>
          </w:tcPr>
          <w:p w14:paraId="2909A90B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419" w:type="pct"/>
          </w:tcPr>
          <w:p w14:paraId="72A6DA1E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60AA9E9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6225109B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vAlign w:val="center"/>
          </w:tcPr>
          <w:p w14:paraId="42FAF6A8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61A6963B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vAlign w:val="center"/>
          </w:tcPr>
          <w:p w14:paraId="038BE7B5" w14:textId="7C5B9D18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4DE3A7DD" w14:textId="77777777" w:rsidR="006756BC" w:rsidRDefault="006756BC" w:rsidP="006756BC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31ABA214" w14:textId="77777777" w:rsidR="006756BC" w:rsidRDefault="006756BC" w:rsidP="006756BC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2075961C" w14:textId="37977051" w:rsidR="006756BC" w:rsidRPr="004745C5" w:rsidRDefault="006756BC" w:rsidP="006756BC">
      <w:pPr>
        <w:jc w:val="both"/>
        <w:rPr>
          <w:rFonts w:ascii="Arial" w:hAnsi="Arial" w:cs="Arial"/>
          <w:i/>
          <w:sz w:val="20"/>
          <w:szCs w:val="20"/>
        </w:rPr>
      </w:pPr>
      <w:r w:rsidRPr="004745C5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4745C5">
        <w:rPr>
          <w:rFonts w:ascii="Arial" w:hAnsi="Arial" w:cs="Arial"/>
          <w:i/>
          <w:sz w:val="20"/>
          <w:szCs w:val="20"/>
        </w:rPr>
        <w:t xml:space="preserve">z przedstawionego </w:t>
      </w:r>
      <w:r>
        <w:rPr>
          <w:rFonts w:ascii="Arial" w:hAnsi="Arial" w:cs="Arial"/>
          <w:i/>
          <w:sz w:val="20"/>
          <w:szCs w:val="20"/>
        </w:rPr>
        <w:t xml:space="preserve">w wykazie </w:t>
      </w:r>
      <w:r w:rsidRPr="004745C5">
        <w:rPr>
          <w:rFonts w:ascii="Arial" w:hAnsi="Arial" w:cs="Arial"/>
          <w:i/>
          <w:sz w:val="20"/>
          <w:szCs w:val="20"/>
        </w:rPr>
        <w:t xml:space="preserve">opisu 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 xml:space="preserve">rzedmiotu </w:t>
      </w:r>
      <w:r>
        <w:rPr>
          <w:rFonts w:ascii="Arial" w:hAnsi="Arial" w:cs="Arial"/>
          <w:i/>
          <w:sz w:val="20"/>
          <w:szCs w:val="20"/>
        </w:rPr>
        <w:t>zakupu</w:t>
      </w:r>
      <w:r w:rsidRPr="004745C5">
        <w:rPr>
          <w:rFonts w:ascii="Arial" w:hAnsi="Arial" w:cs="Arial"/>
          <w:i/>
          <w:sz w:val="20"/>
          <w:szCs w:val="20"/>
        </w:rPr>
        <w:t xml:space="preserve"> musi jednoznacznie wynikać spełnianie warunku udziału w 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>ostępowaniu określonego przez Zamawiającego.</w:t>
      </w:r>
    </w:p>
    <w:p w14:paraId="5A0C7687" w14:textId="71437E6E" w:rsidR="006756BC" w:rsidRPr="002F6F7C" w:rsidRDefault="006756BC" w:rsidP="006756BC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2F6F7C">
        <w:rPr>
          <w:rFonts w:ascii="Arial" w:hAnsi="Arial" w:cs="Arial"/>
          <w:b/>
          <w:i/>
          <w:sz w:val="20"/>
          <w:szCs w:val="20"/>
          <w:u w:val="single"/>
        </w:rPr>
        <w:t>Do wykazu należy dołączyć dowody potwierdzające, że</w:t>
      </w:r>
      <w:r w:rsidR="00FA7A96">
        <w:rPr>
          <w:rFonts w:ascii="Arial" w:hAnsi="Arial" w:cs="Arial"/>
          <w:b/>
          <w:i/>
          <w:sz w:val="20"/>
          <w:szCs w:val="20"/>
          <w:u w:val="single"/>
        </w:rPr>
        <w:t xml:space="preserve"> prace</w:t>
      </w:r>
      <w:r w:rsidRPr="002F6F7C">
        <w:rPr>
          <w:rFonts w:ascii="Arial" w:hAnsi="Arial" w:cs="Arial"/>
          <w:b/>
          <w:i/>
          <w:sz w:val="20"/>
          <w:szCs w:val="20"/>
          <w:u w:val="single"/>
        </w:rPr>
        <w:t xml:space="preserve"> zostały wykonane</w:t>
      </w:r>
      <w:r w:rsidR="0032719F">
        <w:rPr>
          <w:rFonts w:ascii="Arial" w:hAnsi="Arial" w:cs="Arial"/>
          <w:b/>
          <w:i/>
          <w:sz w:val="20"/>
          <w:szCs w:val="20"/>
          <w:u w:val="single"/>
        </w:rPr>
        <w:t>/są wykonywane</w:t>
      </w:r>
      <w:r w:rsidRPr="002F6F7C">
        <w:rPr>
          <w:rFonts w:ascii="Arial" w:hAnsi="Arial" w:cs="Arial"/>
          <w:b/>
          <w:i/>
          <w:sz w:val="20"/>
          <w:szCs w:val="20"/>
          <w:u w:val="single"/>
        </w:rPr>
        <w:t xml:space="preserve"> należycie.</w:t>
      </w:r>
    </w:p>
    <w:p w14:paraId="2B2C0863" w14:textId="77777777" w:rsidR="006756BC" w:rsidRPr="004A6494" w:rsidRDefault="006756BC" w:rsidP="006756BC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6756BC" w:rsidRPr="009C3609" w14:paraId="3DADAA53" w14:textId="77777777" w:rsidTr="006761A1">
        <w:trPr>
          <w:cantSplit/>
          <w:trHeight w:val="703"/>
          <w:jc w:val="center"/>
        </w:trPr>
        <w:tc>
          <w:tcPr>
            <w:tcW w:w="316" w:type="pct"/>
            <w:shd w:val="clear" w:color="auto" w:fill="D9D9D9" w:themeFill="background1" w:themeFillShade="D9"/>
            <w:vAlign w:val="center"/>
          </w:tcPr>
          <w:p w14:paraId="534A94A8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D9D9D9" w:themeFill="background1" w:themeFillShade="D9"/>
            <w:vAlign w:val="center"/>
          </w:tcPr>
          <w:p w14:paraId="6F35D0F0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DF0117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DF0117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DF0117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DF0117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49" w:type="pct"/>
            <w:shd w:val="clear" w:color="auto" w:fill="D9D9D9" w:themeFill="background1" w:themeFillShade="D9"/>
            <w:vAlign w:val="center"/>
          </w:tcPr>
          <w:p w14:paraId="7E9D7434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DF0117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F0117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DF0117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DF0117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14:paraId="797FFA2E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6756BC" w:rsidRPr="009C3609" w14:paraId="58C22E0E" w14:textId="77777777" w:rsidTr="006761A1">
        <w:trPr>
          <w:cantSplit/>
          <w:trHeight w:val="674"/>
          <w:jc w:val="center"/>
        </w:trPr>
        <w:tc>
          <w:tcPr>
            <w:tcW w:w="316" w:type="pct"/>
          </w:tcPr>
          <w:p w14:paraId="4A6C167B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2FA74ED7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08865FF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4BBDC3F3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4A1312B9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2C6DA9AD" w14:textId="77777777" w:rsidR="006756BC" w:rsidRPr="009C3609" w:rsidRDefault="006756BC" w:rsidP="006756BC">
      <w:pPr>
        <w:contextualSpacing/>
        <w:rPr>
          <w:rFonts w:ascii="Arial" w:hAnsi="Arial" w:cs="Arial"/>
        </w:rPr>
      </w:pPr>
    </w:p>
    <w:p w14:paraId="06131C7B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384ADD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9CD241" w14:textId="063B2EE0" w:rsidR="006756BC" w:rsidRPr="002A0217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756BC" w:rsidRPr="002A0217" w:rsidSect="004F5103">
      <w:pgSz w:w="11920" w:h="16840"/>
      <w:pgMar w:top="1136" w:right="1304" w:bottom="130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382EF" w14:textId="77777777" w:rsidR="004402EC" w:rsidRDefault="004402EC" w:rsidP="002A226A">
      <w:pPr>
        <w:spacing w:after="0" w:line="240" w:lineRule="auto"/>
      </w:pPr>
      <w:r>
        <w:separator/>
      </w:r>
    </w:p>
  </w:endnote>
  <w:endnote w:type="continuationSeparator" w:id="0">
    <w:p w14:paraId="259DD3CB" w14:textId="77777777" w:rsidR="004402EC" w:rsidRDefault="004402EC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AB33" w14:textId="24402157" w:rsidR="00666F36" w:rsidRPr="0078415B" w:rsidRDefault="00666F36" w:rsidP="00F122D6">
    <w:pPr>
      <w:pStyle w:val="Stopka"/>
      <w:jc w:val="center"/>
      <w:rPr>
        <w:rFonts w:ascii="Arial" w:hAnsi="Arial" w:cs="Arial"/>
        <w:sz w:val="16"/>
        <w:szCs w:val="16"/>
      </w:rPr>
    </w:pPr>
  </w:p>
  <w:p w14:paraId="79E28460" w14:textId="77777777" w:rsidR="00666F36" w:rsidRDefault="00666F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35501" w14:textId="77777777" w:rsidR="004402EC" w:rsidRDefault="004402EC" w:rsidP="002A226A">
      <w:pPr>
        <w:spacing w:after="0" w:line="240" w:lineRule="auto"/>
      </w:pPr>
      <w:r>
        <w:separator/>
      </w:r>
    </w:p>
  </w:footnote>
  <w:footnote w:type="continuationSeparator" w:id="0">
    <w:p w14:paraId="57A4833E" w14:textId="77777777" w:rsidR="004402EC" w:rsidRDefault="004402EC" w:rsidP="002A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38D3" w14:textId="5AF45FB0" w:rsidR="00666F36" w:rsidRDefault="00666F36" w:rsidP="00693840">
    <w:pPr>
      <w:autoSpaceDE w:val="0"/>
      <w:autoSpaceDN w:val="0"/>
      <w:adjustRightInd w:val="0"/>
      <w:spacing w:after="0" w:line="240" w:lineRule="auto"/>
      <w:ind w:left="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B"/>
    <w:multiLevelType w:val="multilevel"/>
    <w:tmpl w:val="953CA71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19B53CC"/>
    <w:multiLevelType w:val="multilevel"/>
    <w:tmpl w:val="D75690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3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2035FC7"/>
    <w:multiLevelType w:val="hybridMultilevel"/>
    <w:tmpl w:val="8B608236"/>
    <w:lvl w:ilvl="0" w:tplc="05BA0FE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2D01C3"/>
    <w:multiLevelType w:val="hybridMultilevel"/>
    <w:tmpl w:val="08261D1A"/>
    <w:name w:val="WW8Num532"/>
    <w:lvl w:ilvl="0" w:tplc="06BA7A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69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078A758D"/>
    <w:multiLevelType w:val="hybridMultilevel"/>
    <w:tmpl w:val="FF9A7692"/>
    <w:lvl w:ilvl="0" w:tplc="A9CECFB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D936969"/>
    <w:multiLevelType w:val="hybridMultilevel"/>
    <w:tmpl w:val="2078E442"/>
    <w:lvl w:ilvl="0" w:tplc="96A8262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16A423B"/>
    <w:multiLevelType w:val="multilevel"/>
    <w:tmpl w:val="809EC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23C2CD2"/>
    <w:multiLevelType w:val="hybridMultilevel"/>
    <w:tmpl w:val="3F76FA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3B7140E"/>
    <w:multiLevelType w:val="multilevel"/>
    <w:tmpl w:val="2A16F2EC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ind w:left="1781" w:hanging="504"/>
      </w:pPr>
      <w:rPr>
        <w:rFonts w:ascii="Arial" w:eastAsia="Arial Unicode MS" w:hAnsi="Arial" w:cs="Arial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305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41E039C"/>
    <w:multiLevelType w:val="hybridMultilevel"/>
    <w:tmpl w:val="29368B8A"/>
    <w:lvl w:ilvl="0" w:tplc="757EC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5811FEC"/>
    <w:multiLevelType w:val="hybridMultilevel"/>
    <w:tmpl w:val="B1546E54"/>
    <w:lvl w:ilvl="0" w:tplc="0415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2" w15:restartNumberingAfterBreak="0">
    <w:nsid w:val="160C78D6"/>
    <w:multiLevelType w:val="hybridMultilevel"/>
    <w:tmpl w:val="1178A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97D1632"/>
    <w:multiLevelType w:val="hybridMultilevel"/>
    <w:tmpl w:val="88243D4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1A6624F6">
      <w:start w:val="1"/>
      <w:numFmt w:val="lowerLetter"/>
      <w:lvlText w:val="%2)"/>
      <w:lvlJc w:val="left"/>
      <w:pPr>
        <w:ind w:left="136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B91366B"/>
    <w:multiLevelType w:val="hybridMultilevel"/>
    <w:tmpl w:val="E9503590"/>
    <w:lvl w:ilvl="0" w:tplc="AA1C9636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1CE23B7E"/>
    <w:multiLevelType w:val="multilevel"/>
    <w:tmpl w:val="43EE59BE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1D0F100F"/>
    <w:multiLevelType w:val="hybridMultilevel"/>
    <w:tmpl w:val="9FCCFED2"/>
    <w:lvl w:ilvl="0" w:tplc="7F0C82AA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5E7D7D"/>
    <w:multiLevelType w:val="hybridMultilevel"/>
    <w:tmpl w:val="93361D34"/>
    <w:lvl w:ilvl="0" w:tplc="B892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305B1D"/>
    <w:multiLevelType w:val="hybridMultilevel"/>
    <w:tmpl w:val="EF00796A"/>
    <w:lvl w:ilvl="0" w:tplc="674C4C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1612E2"/>
    <w:multiLevelType w:val="hybridMultilevel"/>
    <w:tmpl w:val="4F12DE74"/>
    <w:styleLink w:val="Styl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2563030B"/>
    <w:multiLevelType w:val="hybridMultilevel"/>
    <w:tmpl w:val="82A0AF3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FD5EB9"/>
    <w:multiLevelType w:val="multilevel"/>
    <w:tmpl w:val="713206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33" w15:restartNumberingAfterBreak="0">
    <w:nsid w:val="27B21302"/>
    <w:multiLevelType w:val="multilevel"/>
    <w:tmpl w:val="B75E2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BE8266A"/>
    <w:multiLevelType w:val="hybridMultilevel"/>
    <w:tmpl w:val="F1665652"/>
    <w:lvl w:ilvl="0" w:tplc="EE54D45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pacing w:val="-1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EA7761A"/>
    <w:multiLevelType w:val="hybridMultilevel"/>
    <w:tmpl w:val="19E6D46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B4EAF95C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8" w15:restartNumberingAfterBreak="0">
    <w:nsid w:val="38AA116C"/>
    <w:multiLevelType w:val="multilevel"/>
    <w:tmpl w:val="661A63F4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6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39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40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41" w15:restartNumberingAfterBreak="0">
    <w:nsid w:val="3EBD26E0"/>
    <w:multiLevelType w:val="multilevel"/>
    <w:tmpl w:val="14A8D6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26F4DC4"/>
    <w:multiLevelType w:val="multilevel"/>
    <w:tmpl w:val="0B425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0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454A5EFC"/>
    <w:multiLevelType w:val="multilevel"/>
    <w:tmpl w:val="4CA001E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45" w15:restartNumberingAfterBreak="0">
    <w:nsid w:val="45895743"/>
    <w:multiLevelType w:val="hybridMultilevel"/>
    <w:tmpl w:val="FF1A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B4A2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509E487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CB0166"/>
    <w:multiLevelType w:val="hybridMultilevel"/>
    <w:tmpl w:val="658035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8831CF4"/>
    <w:multiLevelType w:val="multilevel"/>
    <w:tmpl w:val="DA162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9" w15:restartNumberingAfterBreak="0">
    <w:nsid w:val="48E6687E"/>
    <w:multiLevelType w:val="multilevel"/>
    <w:tmpl w:val="5BD208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8F92E91"/>
    <w:multiLevelType w:val="multilevel"/>
    <w:tmpl w:val="EA44C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9DE0AE7"/>
    <w:multiLevelType w:val="hybridMultilevel"/>
    <w:tmpl w:val="C1D236A8"/>
    <w:lvl w:ilvl="0" w:tplc="4F0C111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B677734"/>
    <w:multiLevelType w:val="hybridMultilevel"/>
    <w:tmpl w:val="F97A5E62"/>
    <w:lvl w:ilvl="0" w:tplc="B546B71E">
      <w:start w:val="1"/>
      <w:numFmt w:val="decimal"/>
      <w:lvlText w:val="%1)"/>
      <w:lvlJc w:val="left"/>
      <w:pPr>
        <w:ind w:left="1145" w:hanging="360"/>
      </w:pPr>
      <w:rPr>
        <w:b w:val="0"/>
        <w:i w:val="0"/>
      </w:rPr>
    </w:lvl>
    <w:lvl w:ilvl="1" w:tplc="E67A5C38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E734487A">
      <w:start w:val="1"/>
      <w:numFmt w:val="lowerLetter"/>
      <w:lvlText w:val="%3)"/>
      <w:lvlJc w:val="left"/>
      <w:pPr>
        <w:ind w:left="276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3" w15:restartNumberingAfterBreak="0">
    <w:nsid w:val="4C2575EC"/>
    <w:multiLevelType w:val="hybridMultilevel"/>
    <w:tmpl w:val="7110FC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CF23115"/>
    <w:multiLevelType w:val="hybridMultilevel"/>
    <w:tmpl w:val="33D871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4D741C3A"/>
    <w:multiLevelType w:val="hybridMultilevel"/>
    <w:tmpl w:val="E0F47DB2"/>
    <w:styleLink w:val="1ust12"/>
    <w:lvl w:ilvl="0" w:tplc="D0AE50E6">
      <w:start w:val="7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77F67F00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57" w15:restartNumberingAfterBreak="0">
    <w:nsid w:val="4EBA06A8"/>
    <w:multiLevelType w:val="multilevel"/>
    <w:tmpl w:val="3C7000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01758CF"/>
    <w:multiLevelType w:val="multilevel"/>
    <w:tmpl w:val="ADF4F070"/>
    <w:styleLink w:val="1ust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529032EA"/>
    <w:multiLevelType w:val="multilevel"/>
    <w:tmpl w:val="891A5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60" w15:restartNumberingAfterBreak="0">
    <w:nsid w:val="57CA29AA"/>
    <w:multiLevelType w:val="multilevel"/>
    <w:tmpl w:val="7556CF64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59927C80"/>
    <w:multiLevelType w:val="hybridMultilevel"/>
    <w:tmpl w:val="E202ECA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7C665B"/>
    <w:multiLevelType w:val="hybridMultilevel"/>
    <w:tmpl w:val="3B1E413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3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0102190"/>
    <w:multiLevelType w:val="hybridMultilevel"/>
    <w:tmpl w:val="738C3FEA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06849FE"/>
    <w:multiLevelType w:val="hybridMultilevel"/>
    <w:tmpl w:val="E0282478"/>
    <w:lvl w:ilvl="0" w:tplc="36CC86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6" w15:restartNumberingAfterBreak="0">
    <w:nsid w:val="60FF56E4"/>
    <w:multiLevelType w:val="multilevel"/>
    <w:tmpl w:val="5E4E2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631D29B9"/>
    <w:multiLevelType w:val="hybridMultilevel"/>
    <w:tmpl w:val="C778C4C2"/>
    <w:lvl w:ilvl="0" w:tplc="B546B71E">
      <w:start w:val="1"/>
      <w:numFmt w:val="decimal"/>
      <w:lvlText w:val="%1)"/>
      <w:lvlJc w:val="left"/>
      <w:pPr>
        <w:ind w:left="78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3B977F9"/>
    <w:multiLevelType w:val="hybridMultilevel"/>
    <w:tmpl w:val="5A32B43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A64CEB"/>
    <w:multiLevelType w:val="hybridMultilevel"/>
    <w:tmpl w:val="91D07FD8"/>
    <w:lvl w:ilvl="0" w:tplc="083081A4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2E2E646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70" w15:restartNumberingAfterBreak="0">
    <w:nsid w:val="6ACD1884"/>
    <w:multiLevelType w:val="multilevel"/>
    <w:tmpl w:val="B5E8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 w15:restartNumberingAfterBreak="0">
    <w:nsid w:val="6C2C11A4"/>
    <w:multiLevelType w:val="hybridMultilevel"/>
    <w:tmpl w:val="2EB42A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EAF95C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8464D6"/>
    <w:multiLevelType w:val="multilevel"/>
    <w:tmpl w:val="F958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6C885FE8"/>
    <w:multiLevelType w:val="hybridMultilevel"/>
    <w:tmpl w:val="FA8EA2F8"/>
    <w:lvl w:ilvl="0" w:tplc="ADC023C8">
      <w:start w:val="1"/>
      <w:numFmt w:val="decimal"/>
      <w:lvlText w:val="%1."/>
      <w:lvlJc w:val="left"/>
      <w:pPr>
        <w:ind w:left="71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5" w15:restartNumberingAfterBreak="0">
    <w:nsid w:val="6E2D0EA3"/>
    <w:multiLevelType w:val="hybridMultilevel"/>
    <w:tmpl w:val="DC2C0618"/>
    <w:lvl w:ilvl="0" w:tplc="30C8B0D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77E67EC5"/>
    <w:multiLevelType w:val="hybridMultilevel"/>
    <w:tmpl w:val="64406952"/>
    <w:lvl w:ilvl="0" w:tplc="C07871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7" w15:restartNumberingAfterBreak="0">
    <w:nsid w:val="78BE65A6"/>
    <w:multiLevelType w:val="hybridMultilevel"/>
    <w:tmpl w:val="D31205C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336B71"/>
    <w:multiLevelType w:val="hybridMultilevel"/>
    <w:tmpl w:val="02840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136CA5"/>
    <w:multiLevelType w:val="hybridMultilevel"/>
    <w:tmpl w:val="2DE63F3C"/>
    <w:lvl w:ilvl="0" w:tplc="4F98F79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E456635"/>
    <w:multiLevelType w:val="hybridMultilevel"/>
    <w:tmpl w:val="A6B605E0"/>
    <w:lvl w:ilvl="0" w:tplc="5AD4F5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F010DEA"/>
    <w:multiLevelType w:val="hybridMultilevel"/>
    <w:tmpl w:val="8F1246F4"/>
    <w:lvl w:ilvl="0" w:tplc="2108B188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89785B34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2" w:tplc="F3222102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B68A5C9A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10F0188E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4A668B36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30B26292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E678273C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7CCABD24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num w:numId="1" w16cid:durableId="128861394">
    <w:abstractNumId w:val="60"/>
  </w:num>
  <w:num w:numId="2" w16cid:durableId="400831183">
    <w:abstractNumId w:val="29"/>
  </w:num>
  <w:num w:numId="3" w16cid:durableId="1440219200">
    <w:abstractNumId w:val="14"/>
  </w:num>
  <w:num w:numId="4" w16cid:durableId="1580555631">
    <w:abstractNumId w:val="66"/>
  </w:num>
  <w:num w:numId="5" w16cid:durableId="1867712073">
    <w:abstractNumId w:val="80"/>
  </w:num>
  <w:num w:numId="6" w16cid:durableId="773523327">
    <w:abstractNumId w:val="63"/>
  </w:num>
  <w:num w:numId="7" w16cid:durableId="1500195048">
    <w:abstractNumId w:val="30"/>
  </w:num>
  <w:num w:numId="8" w16cid:durableId="750927547">
    <w:abstractNumId w:val="46"/>
  </w:num>
  <w:num w:numId="9" w16cid:durableId="1684360348">
    <w:abstractNumId w:val="40"/>
  </w:num>
  <w:num w:numId="10" w16cid:durableId="108353851">
    <w:abstractNumId w:val="59"/>
  </w:num>
  <w:num w:numId="11" w16cid:durableId="2097167696">
    <w:abstractNumId w:val="73"/>
  </w:num>
  <w:num w:numId="12" w16cid:durableId="795876435">
    <w:abstractNumId w:val="16"/>
  </w:num>
  <w:num w:numId="13" w16cid:durableId="1941638206">
    <w:abstractNumId w:val="50"/>
  </w:num>
  <w:num w:numId="14" w16cid:durableId="413670148">
    <w:abstractNumId w:val="49"/>
  </w:num>
  <w:num w:numId="15" w16cid:durableId="2039743853">
    <w:abstractNumId w:val="81"/>
  </w:num>
  <w:num w:numId="16" w16cid:durableId="1716613122">
    <w:abstractNumId w:val="69"/>
  </w:num>
  <w:num w:numId="17" w16cid:durableId="520121792">
    <w:abstractNumId w:val="56"/>
  </w:num>
  <w:num w:numId="18" w16cid:durableId="1729107279">
    <w:abstractNumId w:val="37"/>
  </w:num>
  <w:num w:numId="19" w16cid:durableId="1124545535">
    <w:abstractNumId w:val="44"/>
  </w:num>
  <w:num w:numId="20" w16cid:durableId="1556970643">
    <w:abstractNumId w:val="26"/>
  </w:num>
  <w:num w:numId="21" w16cid:durableId="1307248348">
    <w:abstractNumId w:val="42"/>
  </w:num>
  <w:num w:numId="22" w16cid:durableId="547033815">
    <w:abstractNumId w:val="45"/>
  </w:num>
  <w:num w:numId="23" w16cid:durableId="29379238">
    <w:abstractNumId w:val="58"/>
  </w:num>
  <w:num w:numId="24" w16cid:durableId="1944990016">
    <w:abstractNumId w:val="57"/>
  </w:num>
  <w:num w:numId="25" w16cid:durableId="483544428">
    <w:abstractNumId w:val="18"/>
  </w:num>
  <w:num w:numId="26" w16cid:durableId="478159481">
    <w:abstractNumId w:val="62"/>
  </w:num>
  <w:num w:numId="27" w16cid:durableId="1430083228">
    <w:abstractNumId w:val="19"/>
  </w:num>
  <w:num w:numId="28" w16cid:durableId="1089035347">
    <w:abstractNumId w:val="70"/>
  </w:num>
  <w:num w:numId="29" w16cid:durableId="1976985418">
    <w:abstractNumId w:val="22"/>
  </w:num>
  <w:num w:numId="30" w16cid:durableId="1392921458">
    <w:abstractNumId w:val="54"/>
  </w:num>
  <w:num w:numId="31" w16cid:durableId="767698995">
    <w:abstractNumId w:val="27"/>
  </w:num>
  <w:num w:numId="32" w16cid:durableId="1326471933">
    <w:abstractNumId w:val="32"/>
  </w:num>
  <w:num w:numId="33" w16cid:durableId="2055807692">
    <w:abstractNumId w:val="41"/>
  </w:num>
  <w:num w:numId="34" w16cid:durableId="1202087563">
    <w:abstractNumId w:val="7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62760558">
    <w:abstractNumId w:val="33"/>
  </w:num>
  <w:num w:numId="36" w16cid:durableId="424233106">
    <w:abstractNumId w:val="9"/>
  </w:num>
  <w:num w:numId="37" w16cid:durableId="1170563157">
    <w:abstractNumId w:val="39"/>
  </w:num>
  <w:num w:numId="38" w16cid:durableId="201942263">
    <w:abstractNumId w:val="31"/>
  </w:num>
  <w:num w:numId="39" w16cid:durableId="844396620">
    <w:abstractNumId w:val="51"/>
  </w:num>
  <w:num w:numId="40" w16cid:durableId="675769589">
    <w:abstractNumId w:val="47"/>
  </w:num>
  <w:num w:numId="41" w16cid:durableId="998923557">
    <w:abstractNumId w:val="55"/>
  </w:num>
  <w:num w:numId="42" w16cid:durableId="461120627">
    <w:abstractNumId w:val="25"/>
  </w:num>
  <w:num w:numId="43" w16cid:durableId="1671368051">
    <w:abstractNumId w:val="23"/>
  </w:num>
  <w:num w:numId="44" w16cid:durableId="2011176034">
    <w:abstractNumId w:val="78"/>
  </w:num>
  <w:num w:numId="45" w16cid:durableId="33418496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10703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3548560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2850982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74472494">
    <w:abstractNumId w:val="53"/>
  </w:num>
  <w:num w:numId="50" w16cid:durableId="1665012680">
    <w:abstractNumId w:val="64"/>
  </w:num>
  <w:num w:numId="51" w16cid:durableId="1602951265">
    <w:abstractNumId w:val="28"/>
  </w:num>
  <w:num w:numId="52" w16cid:durableId="1887062891">
    <w:abstractNumId w:val="61"/>
  </w:num>
  <w:num w:numId="53" w16cid:durableId="508182032">
    <w:abstractNumId w:val="75"/>
  </w:num>
  <w:num w:numId="54" w16cid:durableId="723480921">
    <w:abstractNumId w:val="65"/>
  </w:num>
  <w:num w:numId="55" w16cid:durableId="316348468">
    <w:abstractNumId w:val="10"/>
  </w:num>
  <w:num w:numId="56" w16cid:durableId="1361928038">
    <w:abstractNumId w:val="21"/>
  </w:num>
  <w:num w:numId="57" w16cid:durableId="1935894176">
    <w:abstractNumId w:val="15"/>
  </w:num>
  <w:num w:numId="58" w16cid:durableId="1812793038">
    <w:abstractNumId w:val="20"/>
  </w:num>
  <w:num w:numId="59" w16cid:durableId="1036544789">
    <w:abstractNumId w:val="77"/>
  </w:num>
  <w:num w:numId="60" w16cid:durableId="483089908">
    <w:abstractNumId w:val="67"/>
  </w:num>
  <w:num w:numId="61" w16cid:durableId="1389495286">
    <w:abstractNumId w:val="24"/>
  </w:num>
  <w:num w:numId="62" w16cid:durableId="202598581">
    <w:abstractNumId w:val="34"/>
  </w:num>
  <w:num w:numId="63" w16cid:durableId="298072333">
    <w:abstractNumId w:val="68"/>
  </w:num>
  <w:num w:numId="64" w16cid:durableId="724067892">
    <w:abstractNumId w:val="76"/>
  </w:num>
  <w:num w:numId="65" w16cid:durableId="1641232886">
    <w:abstractNumId w:val="52"/>
  </w:num>
  <w:num w:numId="66" w16cid:durableId="372581214">
    <w:abstractNumId w:val="36"/>
  </w:num>
  <w:num w:numId="67" w16cid:durableId="548536523">
    <w:abstractNumId w:val="38"/>
  </w:num>
  <w:num w:numId="68" w16cid:durableId="952516727">
    <w:abstractNumId w:val="72"/>
  </w:num>
  <w:num w:numId="69" w16cid:durableId="1922637956">
    <w:abstractNumId w:val="17"/>
  </w:num>
  <w:num w:numId="70" w16cid:durableId="1181357950">
    <w:abstractNumId w:val="13"/>
  </w:num>
  <w:num w:numId="71" w16cid:durableId="2049256021">
    <w:abstractNumId w:val="79"/>
  </w:num>
  <w:num w:numId="72" w16cid:durableId="1934237218">
    <w:abstractNumId w:val="74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806"/>
    <w:rsid w:val="000008F8"/>
    <w:rsid w:val="00003869"/>
    <w:rsid w:val="000038CA"/>
    <w:rsid w:val="000058B3"/>
    <w:rsid w:val="000076BF"/>
    <w:rsid w:val="00011BB9"/>
    <w:rsid w:val="0001344A"/>
    <w:rsid w:val="000136D4"/>
    <w:rsid w:val="000138F6"/>
    <w:rsid w:val="00013AB8"/>
    <w:rsid w:val="00015CBA"/>
    <w:rsid w:val="00016691"/>
    <w:rsid w:val="00016927"/>
    <w:rsid w:val="00020C94"/>
    <w:rsid w:val="00021597"/>
    <w:rsid w:val="0002162F"/>
    <w:rsid w:val="000220A9"/>
    <w:rsid w:val="00024472"/>
    <w:rsid w:val="0003023C"/>
    <w:rsid w:val="00030D7E"/>
    <w:rsid w:val="00035FEE"/>
    <w:rsid w:val="00036977"/>
    <w:rsid w:val="000371F1"/>
    <w:rsid w:val="00037E65"/>
    <w:rsid w:val="00042127"/>
    <w:rsid w:val="00042379"/>
    <w:rsid w:val="00042C27"/>
    <w:rsid w:val="000454CE"/>
    <w:rsid w:val="0004560C"/>
    <w:rsid w:val="00046C39"/>
    <w:rsid w:val="00046C74"/>
    <w:rsid w:val="00050EFD"/>
    <w:rsid w:val="00052034"/>
    <w:rsid w:val="00052274"/>
    <w:rsid w:val="00052C55"/>
    <w:rsid w:val="0005312F"/>
    <w:rsid w:val="00054595"/>
    <w:rsid w:val="00055648"/>
    <w:rsid w:val="000602C9"/>
    <w:rsid w:val="000628BE"/>
    <w:rsid w:val="00063FD7"/>
    <w:rsid w:val="00064D04"/>
    <w:rsid w:val="000653E1"/>
    <w:rsid w:val="0006552A"/>
    <w:rsid w:val="0006765A"/>
    <w:rsid w:val="00070AED"/>
    <w:rsid w:val="00072F1B"/>
    <w:rsid w:val="000733AB"/>
    <w:rsid w:val="00075322"/>
    <w:rsid w:val="00075811"/>
    <w:rsid w:val="0007676E"/>
    <w:rsid w:val="00077025"/>
    <w:rsid w:val="000777CC"/>
    <w:rsid w:val="00081CF0"/>
    <w:rsid w:val="00083110"/>
    <w:rsid w:val="0008388E"/>
    <w:rsid w:val="000871A7"/>
    <w:rsid w:val="00090571"/>
    <w:rsid w:val="00091EC6"/>
    <w:rsid w:val="00091F05"/>
    <w:rsid w:val="00093137"/>
    <w:rsid w:val="00093184"/>
    <w:rsid w:val="00096902"/>
    <w:rsid w:val="000A1C6F"/>
    <w:rsid w:val="000A32D2"/>
    <w:rsid w:val="000A35A2"/>
    <w:rsid w:val="000A4634"/>
    <w:rsid w:val="000A4C76"/>
    <w:rsid w:val="000A5521"/>
    <w:rsid w:val="000A5941"/>
    <w:rsid w:val="000A5F61"/>
    <w:rsid w:val="000A716C"/>
    <w:rsid w:val="000B2361"/>
    <w:rsid w:val="000B2CD1"/>
    <w:rsid w:val="000B504D"/>
    <w:rsid w:val="000B5871"/>
    <w:rsid w:val="000B7388"/>
    <w:rsid w:val="000C0CD6"/>
    <w:rsid w:val="000C3094"/>
    <w:rsid w:val="000C49CC"/>
    <w:rsid w:val="000C562B"/>
    <w:rsid w:val="000C5827"/>
    <w:rsid w:val="000C70B8"/>
    <w:rsid w:val="000C7C42"/>
    <w:rsid w:val="000D1100"/>
    <w:rsid w:val="000D1118"/>
    <w:rsid w:val="000D1B35"/>
    <w:rsid w:val="000D1FEA"/>
    <w:rsid w:val="000D36F9"/>
    <w:rsid w:val="000D461E"/>
    <w:rsid w:val="000D613B"/>
    <w:rsid w:val="000D77B7"/>
    <w:rsid w:val="000D7F71"/>
    <w:rsid w:val="000E2D1C"/>
    <w:rsid w:val="000E3829"/>
    <w:rsid w:val="000E3EA2"/>
    <w:rsid w:val="000E67FF"/>
    <w:rsid w:val="000E748D"/>
    <w:rsid w:val="000E763A"/>
    <w:rsid w:val="000E7DE7"/>
    <w:rsid w:val="000F11A3"/>
    <w:rsid w:val="000F2663"/>
    <w:rsid w:val="000F2827"/>
    <w:rsid w:val="000F2EAE"/>
    <w:rsid w:val="000F3C2A"/>
    <w:rsid w:val="000F5193"/>
    <w:rsid w:val="000F66C3"/>
    <w:rsid w:val="000F6D41"/>
    <w:rsid w:val="0010055D"/>
    <w:rsid w:val="001006A4"/>
    <w:rsid w:val="00107B58"/>
    <w:rsid w:val="0011022C"/>
    <w:rsid w:val="00112E09"/>
    <w:rsid w:val="0011323C"/>
    <w:rsid w:val="00113DF6"/>
    <w:rsid w:val="001158F9"/>
    <w:rsid w:val="00115CEF"/>
    <w:rsid w:val="00117CD9"/>
    <w:rsid w:val="00117E75"/>
    <w:rsid w:val="00117FD9"/>
    <w:rsid w:val="00120445"/>
    <w:rsid w:val="00120757"/>
    <w:rsid w:val="00122019"/>
    <w:rsid w:val="00122382"/>
    <w:rsid w:val="00122CB8"/>
    <w:rsid w:val="00123BB3"/>
    <w:rsid w:val="0012416D"/>
    <w:rsid w:val="00124F1F"/>
    <w:rsid w:val="00125063"/>
    <w:rsid w:val="00127448"/>
    <w:rsid w:val="001302DA"/>
    <w:rsid w:val="0013047C"/>
    <w:rsid w:val="00131313"/>
    <w:rsid w:val="00132B4F"/>
    <w:rsid w:val="00133517"/>
    <w:rsid w:val="00134213"/>
    <w:rsid w:val="00135613"/>
    <w:rsid w:val="0014186C"/>
    <w:rsid w:val="0014397E"/>
    <w:rsid w:val="00143C7E"/>
    <w:rsid w:val="00143D1A"/>
    <w:rsid w:val="0014492D"/>
    <w:rsid w:val="00144A95"/>
    <w:rsid w:val="00153C97"/>
    <w:rsid w:val="0015430C"/>
    <w:rsid w:val="00154B24"/>
    <w:rsid w:val="00154FA3"/>
    <w:rsid w:val="00156DF1"/>
    <w:rsid w:val="0016313A"/>
    <w:rsid w:val="00163A26"/>
    <w:rsid w:val="00164ACF"/>
    <w:rsid w:val="00164C5B"/>
    <w:rsid w:val="00165493"/>
    <w:rsid w:val="00165EEB"/>
    <w:rsid w:val="00170572"/>
    <w:rsid w:val="00170F45"/>
    <w:rsid w:val="00173287"/>
    <w:rsid w:val="00173DEB"/>
    <w:rsid w:val="001755BC"/>
    <w:rsid w:val="0017582D"/>
    <w:rsid w:val="00184F31"/>
    <w:rsid w:val="00186BFE"/>
    <w:rsid w:val="0018772E"/>
    <w:rsid w:val="00187A5C"/>
    <w:rsid w:val="001902FA"/>
    <w:rsid w:val="00191D40"/>
    <w:rsid w:val="00192285"/>
    <w:rsid w:val="001932C0"/>
    <w:rsid w:val="00193EEA"/>
    <w:rsid w:val="0019525A"/>
    <w:rsid w:val="001A000D"/>
    <w:rsid w:val="001A35F1"/>
    <w:rsid w:val="001A3BE6"/>
    <w:rsid w:val="001A5418"/>
    <w:rsid w:val="001A63DE"/>
    <w:rsid w:val="001B3585"/>
    <w:rsid w:val="001B6A24"/>
    <w:rsid w:val="001B779E"/>
    <w:rsid w:val="001B7B22"/>
    <w:rsid w:val="001C1282"/>
    <w:rsid w:val="001C1300"/>
    <w:rsid w:val="001C5132"/>
    <w:rsid w:val="001C70A9"/>
    <w:rsid w:val="001C7163"/>
    <w:rsid w:val="001C7402"/>
    <w:rsid w:val="001C7F1B"/>
    <w:rsid w:val="001D2DFE"/>
    <w:rsid w:val="001D31A9"/>
    <w:rsid w:val="001D631C"/>
    <w:rsid w:val="001E03BE"/>
    <w:rsid w:val="001E1379"/>
    <w:rsid w:val="001E7CA5"/>
    <w:rsid w:val="001F1640"/>
    <w:rsid w:val="001F4C21"/>
    <w:rsid w:val="001F63AE"/>
    <w:rsid w:val="00202F7E"/>
    <w:rsid w:val="0020306D"/>
    <w:rsid w:val="002043BB"/>
    <w:rsid w:val="00204D7A"/>
    <w:rsid w:val="00205A59"/>
    <w:rsid w:val="00206838"/>
    <w:rsid w:val="00206CC8"/>
    <w:rsid w:val="00206EBE"/>
    <w:rsid w:val="00207653"/>
    <w:rsid w:val="00212650"/>
    <w:rsid w:val="00217A70"/>
    <w:rsid w:val="00222B1B"/>
    <w:rsid w:val="0022549F"/>
    <w:rsid w:val="00226821"/>
    <w:rsid w:val="00231251"/>
    <w:rsid w:val="00233FDC"/>
    <w:rsid w:val="00236FDA"/>
    <w:rsid w:val="002417B1"/>
    <w:rsid w:val="002418A8"/>
    <w:rsid w:val="00241D9E"/>
    <w:rsid w:val="00241FFE"/>
    <w:rsid w:val="00242417"/>
    <w:rsid w:val="0024258C"/>
    <w:rsid w:val="00245734"/>
    <w:rsid w:val="0024583A"/>
    <w:rsid w:val="002466BE"/>
    <w:rsid w:val="00250461"/>
    <w:rsid w:val="0026037B"/>
    <w:rsid w:val="002623DB"/>
    <w:rsid w:val="0026324C"/>
    <w:rsid w:val="00263585"/>
    <w:rsid w:val="002674B2"/>
    <w:rsid w:val="00267F81"/>
    <w:rsid w:val="002715F8"/>
    <w:rsid w:val="002716B8"/>
    <w:rsid w:val="00273ECD"/>
    <w:rsid w:val="00275632"/>
    <w:rsid w:val="00277823"/>
    <w:rsid w:val="002778FF"/>
    <w:rsid w:val="00280FC0"/>
    <w:rsid w:val="00281014"/>
    <w:rsid w:val="00281861"/>
    <w:rsid w:val="00283F54"/>
    <w:rsid w:val="0028556D"/>
    <w:rsid w:val="002856D2"/>
    <w:rsid w:val="00286D35"/>
    <w:rsid w:val="00287073"/>
    <w:rsid w:val="0028723F"/>
    <w:rsid w:val="00290587"/>
    <w:rsid w:val="0029113E"/>
    <w:rsid w:val="00291F9E"/>
    <w:rsid w:val="00295B15"/>
    <w:rsid w:val="002962DB"/>
    <w:rsid w:val="00296B6D"/>
    <w:rsid w:val="002979AC"/>
    <w:rsid w:val="002A024B"/>
    <w:rsid w:val="002A226A"/>
    <w:rsid w:val="002A3936"/>
    <w:rsid w:val="002A4CF0"/>
    <w:rsid w:val="002A5651"/>
    <w:rsid w:val="002A5B39"/>
    <w:rsid w:val="002A5DCE"/>
    <w:rsid w:val="002B192E"/>
    <w:rsid w:val="002B29D0"/>
    <w:rsid w:val="002B4DAD"/>
    <w:rsid w:val="002B6294"/>
    <w:rsid w:val="002B68DF"/>
    <w:rsid w:val="002B6D8B"/>
    <w:rsid w:val="002B72EA"/>
    <w:rsid w:val="002C1BC6"/>
    <w:rsid w:val="002C2AAF"/>
    <w:rsid w:val="002C3698"/>
    <w:rsid w:val="002C4E7C"/>
    <w:rsid w:val="002C5E9D"/>
    <w:rsid w:val="002C628D"/>
    <w:rsid w:val="002C62CF"/>
    <w:rsid w:val="002D0A8D"/>
    <w:rsid w:val="002D16D7"/>
    <w:rsid w:val="002D17F1"/>
    <w:rsid w:val="002D249A"/>
    <w:rsid w:val="002D2B4F"/>
    <w:rsid w:val="002D2EB7"/>
    <w:rsid w:val="002D63C7"/>
    <w:rsid w:val="002D7014"/>
    <w:rsid w:val="002D7B70"/>
    <w:rsid w:val="002E26E4"/>
    <w:rsid w:val="002E2D0D"/>
    <w:rsid w:val="002E30AE"/>
    <w:rsid w:val="002E3D94"/>
    <w:rsid w:val="002E4E49"/>
    <w:rsid w:val="002E4FBF"/>
    <w:rsid w:val="002E6E84"/>
    <w:rsid w:val="002F074E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7B61"/>
    <w:rsid w:val="003064BD"/>
    <w:rsid w:val="003067BE"/>
    <w:rsid w:val="003110DD"/>
    <w:rsid w:val="00311BDD"/>
    <w:rsid w:val="00312482"/>
    <w:rsid w:val="00316DF3"/>
    <w:rsid w:val="0031793E"/>
    <w:rsid w:val="0032383E"/>
    <w:rsid w:val="00323FA1"/>
    <w:rsid w:val="00325868"/>
    <w:rsid w:val="0032719F"/>
    <w:rsid w:val="0032722F"/>
    <w:rsid w:val="00331E81"/>
    <w:rsid w:val="003328F7"/>
    <w:rsid w:val="00332FE6"/>
    <w:rsid w:val="00334979"/>
    <w:rsid w:val="0033525B"/>
    <w:rsid w:val="00336CE7"/>
    <w:rsid w:val="003401F4"/>
    <w:rsid w:val="0034290A"/>
    <w:rsid w:val="003436BF"/>
    <w:rsid w:val="003468D0"/>
    <w:rsid w:val="00346E1D"/>
    <w:rsid w:val="00346E4B"/>
    <w:rsid w:val="003505D0"/>
    <w:rsid w:val="003509CE"/>
    <w:rsid w:val="00351836"/>
    <w:rsid w:val="00351B91"/>
    <w:rsid w:val="00353952"/>
    <w:rsid w:val="00354153"/>
    <w:rsid w:val="00356362"/>
    <w:rsid w:val="00360A40"/>
    <w:rsid w:val="00361AD7"/>
    <w:rsid w:val="00363CFE"/>
    <w:rsid w:val="00365A62"/>
    <w:rsid w:val="00366625"/>
    <w:rsid w:val="003675BD"/>
    <w:rsid w:val="003714EA"/>
    <w:rsid w:val="00371835"/>
    <w:rsid w:val="0037229B"/>
    <w:rsid w:val="00372391"/>
    <w:rsid w:val="003742C2"/>
    <w:rsid w:val="00374F47"/>
    <w:rsid w:val="00375D6C"/>
    <w:rsid w:val="00376650"/>
    <w:rsid w:val="003766D8"/>
    <w:rsid w:val="0037795E"/>
    <w:rsid w:val="00380FC4"/>
    <w:rsid w:val="00381FA3"/>
    <w:rsid w:val="00382382"/>
    <w:rsid w:val="003823EC"/>
    <w:rsid w:val="00383808"/>
    <w:rsid w:val="00384058"/>
    <w:rsid w:val="003848F2"/>
    <w:rsid w:val="00387FF1"/>
    <w:rsid w:val="0039189C"/>
    <w:rsid w:val="003925FE"/>
    <w:rsid w:val="003941EE"/>
    <w:rsid w:val="00394614"/>
    <w:rsid w:val="00395160"/>
    <w:rsid w:val="00396800"/>
    <w:rsid w:val="00396A95"/>
    <w:rsid w:val="00396C7B"/>
    <w:rsid w:val="00397895"/>
    <w:rsid w:val="003A5F39"/>
    <w:rsid w:val="003A70ED"/>
    <w:rsid w:val="003B0BFF"/>
    <w:rsid w:val="003B1388"/>
    <w:rsid w:val="003B2332"/>
    <w:rsid w:val="003B4399"/>
    <w:rsid w:val="003B4647"/>
    <w:rsid w:val="003B5CDD"/>
    <w:rsid w:val="003B6341"/>
    <w:rsid w:val="003B7806"/>
    <w:rsid w:val="003B7823"/>
    <w:rsid w:val="003C0E71"/>
    <w:rsid w:val="003C419E"/>
    <w:rsid w:val="003D0E40"/>
    <w:rsid w:val="003D226B"/>
    <w:rsid w:val="003D416E"/>
    <w:rsid w:val="003D4ADE"/>
    <w:rsid w:val="003D5A7B"/>
    <w:rsid w:val="003E0645"/>
    <w:rsid w:val="003E1961"/>
    <w:rsid w:val="003E2E01"/>
    <w:rsid w:val="003F139F"/>
    <w:rsid w:val="003F1979"/>
    <w:rsid w:val="003F4127"/>
    <w:rsid w:val="003F4C43"/>
    <w:rsid w:val="003F6459"/>
    <w:rsid w:val="00402AFA"/>
    <w:rsid w:val="00403860"/>
    <w:rsid w:val="004045C4"/>
    <w:rsid w:val="00407271"/>
    <w:rsid w:val="00411039"/>
    <w:rsid w:val="00412FC8"/>
    <w:rsid w:val="00414030"/>
    <w:rsid w:val="0041464B"/>
    <w:rsid w:val="00415A84"/>
    <w:rsid w:val="00417089"/>
    <w:rsid w:val="00420755"/>
    <w:rsid w:val="004226DF"/>
    <w:rsid w:val="00424333"/>
    <w:rsid w:val="00425D48"/>
    <w:rsid w:val="00430630"/>
    <w:rsid w:val="00430D8F"/>
    <w:rsid w:val="00430E65"/>
    <w:rsid w:val="004325D4"/>
    <w:rsid w:val="00432E1C"/>
    <w:rsid w:val="00435333"/>
    <w:rsid w:val="00437B0D"/>
    <w:rsid w:val="004402EC"/>
    <w:rsid w:val="00441617"/>
    <w:rsid w:val="004419CF"/>
    <w:rsid w:val="004421C5"/>
    <w:rsid w:val="004441C2"/>
    <w:rsid w:val="004455D4"/>
    <w:rsid w:val="0044595B"/>
    <w:rsid w:val="00445C0B"/>
    <w:rsid w:val="004465E1"/>
    <w:rsid w:val="00450766"/>
    <w:rsid w:val="00451306"/>
    <w:rsid w:val="004517D1"/>
    <w:rsid w:val="004540FF"/>
    <w:rsid w:val="00455036"/>
    <w:rsid w:val="00461806"/>
    <w:rsid w:val="00462770"/>
    <w:rsid w:val="0046588E"/>
    <w:rsid w:val="0046648B"/>
    <w:rsid w:val="00467A8A"/>
    <w:rsid w:val="00472F9A"/>
    <w:rsid w:val="0047581B"/>
    <w:rsid w:val="00476B0B"/>
    <w:rsid w:val="00476F94"/>
    <w:rsid w:val="0047747B"/>
    <w:rsid w:val="004778B4"/>
    <w:rsid w:val="00482C5F"/>
    <w:rsid w:val="0048409F"/>
    <w:rsid w:val="00484727"/>
    <w:rsid w:val="00487932"/>
    <w:rsid w:val="00487B33"/>
    <w:rsid w:val="0049127C"/>
    <w:rsid w:val="0049219F"/>
    <w:rsid w:val="004930FB"/>
    <w:rsid w:val="00493443"/>
    <w:rsid w:val="00494CF9"/>
    <w:rsid w:val="004955DC"/>
    <w:rsid w:val="004A0105"/>
    <w:rsid w:val="004A2432"/>
    <w:rsid w:val="004A57BC"/>
    <w:rsid w:val="004A5860"/>
    <w:rsid w:val="004A6AFB"/>
    <w:rsid w:val="004A70AB"/>
    <w:rsid w:val="004A7EC1"/>
    <w:rsid w:val="004B0980"/>
    <w:rsid w:val="004B152D"/>
    <w:rsid w:val="004B1DFC"/>
    <w:rsid w:val="004B2178"/>
    <w:rsid w:val="004B36A3"/>
    <w:rsid w:val="004B4AA8"/>
    <w:rsid w:val="004B724D"/>
    <w:rsid w:val="004C0259"/>
    <w:rsid w:val="004C04FD"/>
    <w:rsid w:val="004C0D02"/>
    <w:rsid w:val="004C16D4"/>
    <w:rsid w:val="004C4ED8"/>
    <w:rsid w:val="004C604D"/>
    <w:rsid w:val="004D038F"/>
    <w:rsid w:val="004D1EBB"/>
    <w:rsid w:val="004D2940"/>
    <w:rsid w:val="004D33B2"/>
    <w:rsid w:val="004D3823"/>
    <w:rsid w:val="004D3BAF"/>
    <w:rsid w:val="004D65B9"/>
    <w:rsid w:val="004D6DBE"/>
    <w:rsid w:val="004D79AA"/>
    <w:rsid w:val="004E0B19"/>
    <w:rsid w:val="004E1627"/>
    <w:rsid w:val="004E2F90"/>
    <w:rsid w:val="004E3D0B"/>
    <w:rsid w:val="004E3ECE"/>
    <w:rsid w:val="004E798F"/>
    <w:rsid w:val="004E7F43"/>
    <w:rsid w:val="004F3A27"/>
    <w:rsid w:val="004F42A1"/>
    <w:rsid w:val="004F5103"/>
    <w:rsid w:val="004F5BDC"/>
    <w:rsid w:val="004F5CBA"/>
    <w:rsid w:val="00504D17"/>
    <w:rsid w:val="00504F36"/>
    <w:rsid w:val="00505F2F"/>
    <w:rsid w:val="005065A1"/>
    <w:rsid w:val="00507692"/>
    <w:rsid w:val="00510E68"/>
    <w:rsid w:val="00511074"/>
    <w:rsid w:val="0051121D"/>
    <w:rsid w:val="005124EE"/>
    <w:rsid w:val="00512AF7"/>
    <w:rsid w:val="00513CED"/>
    <w:rsid w:val="00514884"/>
    <w:rsid w:val="00514C90"/>
    <w:rsid w:val="00515635"/>
    <w:rsid w:val="0051744B"/>
    <w:rsid w:val="00520ED0"/>
    <w:rsid w:val="00521165"/>
    <w:rsid w:val="00523010"/>
    <w:rsid w:val="00530C3E"/>
    <w:rsid w:val="0053166B"/>
    <w:rsid w:val="00533268"/>
    <w:rsid w:val="005333F0"/>
    <w:rsid w:val="00537658"/>
    <w:rsid w:val="00537A71"/>
    <w:rsid w:val="00541358"/>
    <w:rsid w:val="00542358"/>
    <w:rsid w:val="00542708"/>
    <w:rsid w:val="00542803"/>
    <w:rsid w:val="00542ED6"/>
    <w:rsid w:val="00543FBB"/>
    <w:rsid w:val="00551AC7"/>
    <w:rsid w:val="0055557E"/>
    <w:rsid w:val="005569C2"/>
    <w:rsid w:val="0056054F"/>
    <w:rsid w:val="0056133B"/>
    <w:rsid w:val="00564FFD"/>
    <w:rsid w:val="00566E22"/>
    <w:rsid w:val="0056790E"/>
    <w:rsid w:val="00570C2D"/>
    <w:rsid w:val="0057192B"/>
    <w:rsid w:val="005725FE"/>
    <w:rsid w:val="00572A16"/>
    <w:rsid w:val="00572DE9"/>
    <w:rsid w:val="00575E0D"/>
    <w:rsid w:val="00577910"/>
    <w:rsid w:val="00577ADD"/>
    <w:rsid w:val="00577B5E"/>
    <w:rsid w:val="005805F3"/>
    <w:rsid w:val="00580ED0"/>
    <w:rsid w:val="005840A8"/>
    <w:rsid w:val="0058480F"/>
    <w:rsid w:val="00584923"/>
    <w:rsid w:val="00585E24"/>
    <w:rsid w:val="005860EE"/>
    <w:rsid w:val="005907C9"/>
    <w:rsid w:val="005931F6"/>
    <w:rsid w:val="005936EB"/>
    <w:rsid w:val="00595BF9"/>
    <w:rsid w:val="005A0819"/>
    <w:rsid w:val="005A2DB5"/>
    <w:rsid w:val="005A3B24"/>
    <w:rsid w:val="005A448D"/>
    <w:rsid w:val="005A6231"/>
    <w:rsid w:val="005A735B"/>
    <w:rsid w:val="005A766E"/>
    <w:rsid w:val="005B097A"/>
    <w:rsid w:val="005B0A0A"/>
    <w:rsid w:val="005B2D78"/>
    <w:rsid w:val="005B2E41"/>
    <w:rsid w:val="005B3623"/>
    <w:rsid w:val="005B4A54"/>
    <w:rsid w:val="005B5720"/>
    <w:rsid w:val="005B5F8D"/>
    <w:rsid w:val="005B65EA"/>
    <w:rsid w:val="005B775A"/>
    <w:rsid w:val="005C05DC"/>
    <w:rsid w:val="005C0604"/>
    <w:rsid w:val="005C082D"/>
    <w:rsid w:val="005C2706"/>
    <w:rsid w:val="005C46E2"/>
    <w:rsid w:val="005C7BAE"/>
    <w:rsid w:val="005D12FD"/>
    <w:rsid w:val="005D545D"/>
    <w:rsid w:val="005D6077"/>
    <w:rsid w:val="005E011C"/>
    <w:rsid w:val="005E0B36"/>
    <w:rsid w:val="005E16F2"/>
    <w:rsid w:val="005E3C39"/>
    <w:rsid w:val="005E5B5D"/>
    <w:rsid w:val="005E686F"/>
    <w:rsid w:val="005F0434"/>
    <w:rsid w:val="005F0561"/>
    <w:rsid w:val="005F32CF"/>
    <w:rsid w:val="005F63D7"/>
    <w:rsid w:val="00600241"/>
    <w:rsid w:val="006013B4"/>
    <w:rsid w:val="006017DA"/>
    <w:rsid w:val="00603842"/>
    <w:rsid w:val="0060564B"/>
    <w:rsid w:val="006068CB"/>
    <w:rsid w:val="00606C94"/>
    <w:rsid w:val="00611079"/>
    <w:rsid w:val="006131BE"/>
    <w:rsid w:val="00613E1B"/>
    <w:rsid w:val="00614A4D"/>
    <w:rsid w:val="00616AD6"/>
    <w:rsid w:val="00620CAE"/>
    <w:rsid w:val="00622336"/>
    <w:rsid w:val="0062288C"/>
    <w:rsid w:val="006229F0"/>
    <w:rsid w:val="00622A71"/>
    <w:rsid w:val="00623CCD"/>
    <w:rsid w:val="00625E1D"/>
    <w:rsid w:val="0063283A"/>
    <w:rsid w:val="00632C14"/>
    <w:rsid w:val="00636295"/>
    <w:rsid w:val="00645062"/>
    <w:rsid w:val="006459CA"/>
    <w:rsid w:val="006462FD"/>
    <w:rsid w:val="006501CB"/>
    <w:rsid w:val="006524E6"/>
    <w:rsid w:val="00652985"/>
    <w:rsid w:val="00653BFE"/>
    <w:rsid w:val="00654432"/>
    <w:rsid w:val="00654AB9"/>
    <w:rsid w:val="00655E75"/>
    <w:rsid w:val="006626FE"/>
    <w:rsid w:val="00662E38"/>
    <w:rsid w:val="00662E6B"/>
    <w:rsid w:val="00663571"/>
    <w:rsid w:val="00664F38"/>
    <w:rsid w:val="006660D4"/>
    <w:rsid w:val="00666F36"/>
    <w:rsid w:val="006679AE"/>
    <w:rsid w:val="00667F93"/>
    <w:rsid w:val="006700A2"/>
    <w:rsid w:val="0067109D"/>
    <w:rsid w:val="00671BE9"/>
    <w:rsid w:val="0067323A"/>
    <w:rsid w:val="006756BC"/>
    <w:rsid w:val="006761A1"/>
    <w:rsid w:val="00680EE8"/>
    <w:rsid w:val="006815CA"/>
    <w:rsid w:val="0068348A"/>
    <w:rsid w:val="00684D2B"/>
    <w:rsid w:val="00685842"/>
    <w:rsid w:val="006873BC"/>
    <w:rsid w:val="006902CB"/>
    <w:rsid w:val="0069129D"/>
    <w:rsid w:val="0069187C"/>
    <w:rsid w:val="00691D3A"/>
    <w:rsid w:val="00693840"/>
    <w:rsid w:val="006948BD"/>
    <w:rsid w:val="00694E5D"/>
    <w:rsid w:val="006959F9"/>
    <w:rsid w:val="006A0747"/>
    <w:rsid w:val="006A2734"/>
    <w:rsid w:val="006A314E"/>
    <w:rsid w:val="006A46AD"/>
    <w:rsid w:val="006A4C45"/>
    <w:rsid w:val="006A67CB"/>
    <w:rsid w:val="006A78E6"/>
    <w:rsid w:val="006B04F0"/>
    <w:rsid w:val="006B1252"/>
    <w:rsid w:val="006B3553"/>
    <w:rsid w:val="006B61E8"/>
    <w:rsid w:val="006B7253"/>
    <w:rsid w:val="006C05C9"/>
    <w:rsid w:val="006C0985"/>
    <w:rsid w:val="006C2593"/>
    <w:rsid w:val="006C652D"/>
    <w:rsid w:val="006C7B7F"/>
    <w:rsid w:val="006C7EE1"/>
    <w:rsid w:val="006D1527"/>
    <w:rsid w:val="006D19C6"/>
    <w:rsid w:val="006D3752"/>
    <w:rsid w:val="006D42F1"/>
    <w:rsid w:val="006D5C4E"/>
    <w:rsid w:val="006D5FBF"/>
    <w:rsid w:val="006D787C"/>
    <w:rsid w:val="006E18A6"/>
    <w:rsid w:val="006E278C"/>
    <w:rsid w:val="006E292C"/>
    <w:rsid w:val="006E2FB1"/>
    <w:rsid w:val="006E3436"/>
    <w:rsid w:val="006E4AD6"/>
    <w:rsid w:val="006E4E00"/>
    <w:rsid w:val="006E5234"/>
    <w:rsid w:val="006E598C"/>
    <w:rsid w:val="006E7078"/>
    <w:rsid w:val="006E7456"/>
    <w:rsid w:val="006F01D1"/>
    <w:rsid w:val="006F08A3"/>
    <w:rsid w:val="006F1937"/>
    <w:rsid w:val="006F36E6"/>
    <w:rsid w:val="006F4368"/>
    <w:rsid w:val="006F6139"/>
    <w:rsid w:val="007014C9"/>
    <w:rsid w:val="007021D7"/>
    <w:rsid w:val="00702BA8"/>
    <w:rsid w:val="0070436C"/>
    <w:rsid w:val="0070478C"/>
    <w:rsid w:val="00705835"/>
    <w:rsid w:val="00705BBB"/>
    <w:rsid w:val="00705F13"/>
    <w:rsid w:val="007065E6"/>
    <w:rsid w:val="007069D2"/>
    <w:rsid w:val="00707798"/>
    <w:rsid w:val="00707DC5"/>
    <w:rsid w:val="00711B65"/>
    <w:rsid w:val="00714326"/>
    <w:rsid w:val="007152E7"/>
    <w:rsid w:val="007156AA"/>
    <w:rsid w:val="00715793"/>
    <w:rsid w:val="00716A48"/>
    <w:rsid w:val="00716ADC"/>
    <w:rsid w:val="007204C0"/>
    <w:rsid w:val="0072083A"/>
    <w:rsid w:val="00720D26"/>
    <w:rsid w:val="00722196"/>
    <w:rsid w:val="00722EBA"/>
    <w:rsid w:val="00727770"/>
    <w:rsid w:val="00730721"/>
    <w:rsid w:val="00733B1A"/>
    <w:rsid w:val="007351AB"/>
    <w:rsid w:val="007355D8"/>
    <w:rsid w:val="0073798F"/>
    <w:rsid w:val="007405A5"/>
    <w:rsid w:val="00744CE9"/>
    <w:rsid w:val="0074525F"/>
    <w:rsid w:val="00746619"/>
    <w:rsid w:val="00747D74"/>
    <w:rsid w:val="00747F52"/>
    <w:rsid w:val="00752C44"/>
    <w:rsid w:val="007537C8"/>
    <w:rsid w:val="00753AC2"/>
    <w:rsid w:val="007559EE"/>
    <w:rsid w:val="007570AD"/>
    <w:rsid w:val="00761487"/>
    <w:rsid w:val="0076170D"/>
    <w:rsid w:val="007639D3"/>
    <w:rsid w:val="00763E33"/>
    <w:rsid w:val="0076461A"/>
    <w:rsid w:val="00764B08"/>
    <w:rsid w:val="00766C0C"/>
    <w:rsid w:val="00767A75"/>
    <w:rsid w:val="00771577"/>
    <w:rsid w:val="007718BC"/>
    <w:rsid w:val="00772341"/>
    <w:rsid w:val="0077405B"/>
    <w:rsid w:val="00774D22"/>
    <w:rsid w:val="00775484"/>
    <w:rsid w:val="00775C58"/>
    <w:rsid w:val="007776B0"/>
    <w:rsid w:val="00777FA0"/>
    <w:rsid w:val="0078165A"/>
    <w:rsid w:val="00784142"/>
    <w:rsid w:val="0078415B"/>
    <w:rsid w:val="0078554E"/>
    <w:rsid w:val="00787707"/>
    <w:rsid w:val="00792317"/>
    <w:rsid w:val="007945B7"/>
    <w:rsid w:val="00795C7D"/>
    <w:rsid w:val="00795E20"/>
    <w:rsid w:val="007967FC"/>
    <w:rsid w:val="00796B8C"/>
    <w:rsid w:val="007A1D27"/>
    <w:rsid w:val="007A4F09"/>
    <w:rsid w:val="007A4FD8"/>
    <w:rsid w:val="007A5438"/>
    <w:rsid w:val="007A61B4"/>
    <w:rsid w:val="007A6F36"/>
    <w:rsid w:val="007A766E"/>
    <w:rsid w:val="007A7EF8"/>
    <w:rsid w:val="007B0367"/>
    <w:rsid w:val="007B0DFC"/>
    <w:rsid w:val="007B2085"/>
    <w:rsid w:val="007B2536"/>
    <w:rsid w:val="007B2DBD"/>
    <w:rsid w:val="007B2E54"/>
    <w:rsid w:val="007B3134"/>
    <w:rsid w:val="007B38B7"/>
    <w:rsid w:val="007B4E60"/>
    <w:rsid w:val="007B7234"/>
    <w:rsid w:val="007B7970"/>
    <w:rsid w:val="007C3804"/>
    <w:rsid w:val="007C3E10"/>
    <w:rsid w:val="007D2879"/>
    <w:rsid w:val="007D2D26"/>
    <w:rsid w:val="007D636B"/>
    <w:rsid w:val="007D660E"/>
    <w:rsid w:val="007E0564"/>
    <w:rsid w:val="007E0DA0"/>
    <w:rsid w:val="007E0DAE"/>
    <w:rsid w:val="007E3E36"/>
    <w:rsid w:val="007E40B8"/>
    <w:rsid w:val="007E41A2"/>
    <w:rsid w:val="007E4ED7"/>
    <w:rsid w:val="007E740E"/>
    <w:rsid w:val="007E7855"/>
    <w:rsid w:val="007F0329"/>
    <w:rsid w:val="007F1170"/>
    <w:rsid w:val="007F1AB3"/>
    <w:rsid w:val="007F2688"/>
    <w:rsid w:val="007F31D4"/>
    <w:rsid w:val="007F385A"/>
    <w:rsid w:val="007F3CD7"/>
    <w:rsid w:val="007F4135"/>
    <w:rsid w:val="007F6467"/>
    <w:rsid w:val="007F6A57"/>
    <w:rsid w:val="00800E28"/>
    <w:rsid w:val="00800F0F"/>
    <w:rsid w:val="00801F9E"/>
    <w:rsid w:val="008055E5"/>
    <w:rsid w:val="008125B7"/>
    <w:rsid w:val="008143C2"/>
    <w:rsid w:val="008157F7"/>
    <w:rsid w:val="008164BA"/>
    <w:rsid w:val="0081733F"/>
    <w:rsid w:val="00820480"/>
    <w:rsid w:val="00820721"/>
    <w:rsid w:val="00820B37"/>
    <w:rsid w:val="008221BB"/>
    <w:rsid w:val="0082270C"/>
    <w:rsid w:val="008230E8"/>
    <w:rsid w:val="00830859"/>
    <w:rsid w:val="0083221C"/>
    <w:rsid w:val="00834CAF"/>
    <w:rsid w:val="00835F4A"/>
    <w:rsid w:val="00840023"/>
    <w:rsid w:val="00843223"/>
    <w:rsid w:val="008444DC"/>
    <w:rsid w:val="00845207"/>
    <w:rsid w:val="00847901"/>
    <w:rsid w:val="0084792E"/>
    <w:rsid w:val="00850E99"/>
    <w:rsid w:val="00851045"/>
    <w:rsid w:val="008516B1"/>
    <w:rsid w:val="00851A08"/>
    <w:rsid w:val="0085379F"/>
    <w:rsid w:val="00854683"/>
    <w:rsid w:val="00854A61"/>
    <w:rsid w:val="00854A92"/>
    <w:rsid w:val="008560E1"/>
    <w:rsid w:val="00857534"/>
    <w:rsid w:val="008602F3"/>
    <w:rsid w:val="0086312E"/>
    <w:rsid w:val="00863844"/>
    <w:rsid w:val="00863A59"/>
    <w:rsid w:val="008659CA"/>
    <w:rsid w:val="00865E68"/>
    <w:rsid w:val="00867CD4"/>
    <w:rsid w:val="008703FE"/>
    <w:rsid w:val="00870A14"/>
    <w:rsid w:val="00870CD2"/>
    <w:rsid w:val="0087109E"/>
    <w:rsid w:val="00872351"/>
    <w:rsid w:val="008727BC"/>
    <w:rsid w:val="00873648"/>
    <w:rsid w:val="00874828"/>
    <w:rsid w:val="00874E37"/>
    <w:rsid w:val="00875821"/>
    <w:rsid w:val="00875946"/>
    <w:rsid w:val="0087607D"/>
    <w:rsid w:val="0087645B"/>
    <w:rsid w:val="008772D0"/>
    <w:rsid w:val="0087742C"/>
    <w:rsid w:val="0087769B"/>
    <w:rsid w:val="00880E1C"/>
    <w:rsid w:val="008828F6"/>
    <w:rsid w:val="00885242"/>
    <w:rsid w:val="00886774"/>
    <w:rsid w:val="0088798C"/>
    <w:rsid w:val="008903B5"/>
    <w:rsid w:val="008906C2"/>
    <w:rsid w:val="0089093F"/>
    <w:rsid w:val="00890C8C"/>
    <w:rsid w:val="00890FBF"/>
    <w:rsid w:val="00894E08"/>
    <w:rsid w:val="00895446"/>
    <w:rsid w:val="00895B5D"/>
    <w:rsid w:val="008966F6"/>
    <w:rsid w:val="008A2343"/>
    <w:rsid w:val="008A2BB5"/>
    <w:rsid w:val="008A398D"/>
    <w:rsid w:val="008A401B"/>
    <w:rsid w:val="008A4357"/>
    <w:rsid w:val="008B24B1"/>
    <w:rsid w:val="008B3356"/>
    <w:rsid w:val="008B3BF6"/>
    <w:rsid w:val="008B4202"/>
    <w:rsid w:val="008B6633"/>
    <w:rsid w:val="008B73E2"/>
    <w:rsid w:val="008B772B"/>
    <w:rsid w:val="008B7C40"/>
    <w:rsid w:val="008C0F17"/>
    <w:rsid w:val="008C186C"/>
    <w:rsid w:val="008C49EB"/>
    <w:rsid w:val="008C5F95"/>
    <w:rsid w:val="008C725E"/>
    <w:rsid w:val="008C7A2B"/>
    <w:rsid w:val="008C7EC8"/>
    <w:rsid w:val="008D0D42"/>
    <w:rsid w:val="008D3522"/>
    <w:rsid w:val="008D359E"/>
    <w:rsid w:val="008D37D9"/>
    <w:rsid w:val="008D3AFC"/>
    <w:rsid w:val="008D40CD"/>
    <w:rsid w:val="008D44DC"/>
    <w:rsid w:val="008D4C73"/>
    <w:rsid w:val="008D6DF2"/>
    <w:rsid w:val="008D6E6C"/>
    <w:rsid w:val="008D7B66"/>
    <w:rsid w:val="008E1CF7"/>
    <w:rsid w:val="008E2C68"/>
    <w:rsid w:val="008E4152"/>
    <w:rsid w:val="008E52B2"/>
    <w:rsid w:val="008F2AB0"/>
    <w:rsid w:val="008F2EF0"/>
    <w:rsid w:val="008F4593"/>
    <w:rsid w:val="008F507F"/>
    <w:rsid w:val="008F622E"/>
    <w:rsid w:val="008F6678"/>
    <w:rsid w:val="008F7839"/>
    <w:rsid w:val="008F7F3E"/>
    <w:rsid w:val="0090242B"/>
    <w:rsid w:val="00904121"/>
    <w:rsid w:val="0090799F"/>
    <w:rsid w:val="00911014"/>
    <w:rsid w:val="0091118B"/>
    <w:rsid w:val="00911879"/>
    <w:rsid w:val="00913FED"/>
    <w:rsid w:val="009144D3"/>
    <w:rsid w:val="009151B2"/>
    <w:rsid w:val="009156A7"/>
    <w:rsid w:val="00916E89"/>
    <w:rsid w:val="0092061A"/>
    <w:rsid w:val="00924908"/>
    <w:rsid w:val="00925758"/>
    <w:rsid w:val="0093122F"/>
    <w:rsid w:val="009323F3"/>
    <w:rsid w:val="009327CD"/>
    <w:rsid w:val="00932C35"/>
    <w:rsid w:val="00933181"/>
    <w:rsid w:val="00934B02"/>
    <w:rsid w:val="0093516A"/>
    <w:rsid w:val="00935796"/>
    <w:rsid w:val="009362B6"/>
    <w:rsid w:val="00936D9E"/>
    <w:rsid w:val="00937AED"/>
    <w:rsid w:val="009415FC"/>
    <w:rsid w:val="0094213E"/>
    <w:rsid w:val="00942669"/>
    <w:rsid w:val="00942D08"/>
    <w:rsid w:val="00943D4E"/>
    <w:rsid w:val="00945699"/>
    <w:rsid w:val="009477E7"/>
    <w:rsid w:val="00951A76"/>
    <w:rsid w:val="0095571B"/>
    <w:rsid w:val="009606E8"/>
    <w:rsid w:val="009621ED"/>
    <w:rsid w:val="00963806"/>
    <w:rsid w:val="00963CC2"/>
    <w:rsid w:val="00965289"/>
    <w:rsid w:val="00965ED4"/>
    <w:rsid w:val="0096781C"/>
    <w:rsid w:val="00971A00"/>
    <w:rsid w:val="00972405"/>
    <w:rsid w:val="009740C9"/>
    <w:rsid w:val="00975AF9"/>
    <w:rsid w:val="0097749B"/>
    <w:rsid w:val="00977D6A"/>
    <w:rsid w:val="0098323B"/>
    <w:rsid w:val="00985463"/>
    <w:rsid w:val="0098689E"/>
    <w:rsid w:val="00987249"/>
    <w:rsid w:val="00987427"/>
    <w:rsid w:val="0098760C"/>
    <w:rsid w:val="009878AA"/>
    <w:rsid w:val="0099026E"/>
    <w:rsid w:val="00990849"/>
    <w:rsid w:val="0099089D"/>
    <w:rsid w:val="009909A9"/>
    <w:rsid w:val="00990EF8"/>
    <w:rsid w:val="0099246A"/>
    <w:rsid w:val="009938A3"/>
    <w:rsid w:val="00994CF3"/>
    <w:rsid w:val="009955C8"/>
    <w:rsid w:val="00996483"/>
    <w:rsid w:val="00996BD6"/>
    <w:rsid w:val="00997D7D"/>
    <w:rsid w:val="009A030B"/>
    <w:rsid w:val="009A32CA"/>
    <w:rsid w:val="009A34B3"/>
    <w:rsid w:val="009A37B9"/>
    <w:rsid w:val="009A46B5"/>
    <w:rsid w:val="009A4C63"/>
    <w:rsid w:val="009A5906"/>
    <w:rsid w:val="009B064C"/>
    <w:rsid w:val="009B2C53"/>
    <w:rsid w:val="009B3FB5"/>
    <w:rsid w:val="009B4AF8"/>
    <w:rsid w:val="009B7370"/>
    <w:rsid w:val="009C0FEC"/>
    <w:rsid w:val="009C1BA4"/>
    <w:rsid w:val="009C3609"/>
    <w:rsid w:val="009C68A6"/>
    <w:rsid w:val="009C6BD6"/>
    <w:rsid w:val="009C6F5C"/>
    <w:rsid w:val="009C764B"/>
    <w:rsid w:val="009C79C6"/>
    <w:rsid w:val="009C7FBC"/>
    <w:rsid w:val="009D1CAD"/>
    <w:rsid w:val="009D4AAA"/>
    <w:rsid w:val="009D68D0"/>
    <w:rsid w:val="009D6CB9"/>
    <w:rsid w:val="009E01F7"/>
    <w:rsid w:val="009E2C9B"/>
    <w:rsid w:val="009E3E27"/>
    <w:rsid w:val="009E4F63"/>
    <w:rsid w:val="009E768F"/>
    <w:rsid w:val="009E7B2E"/>
    <w:rsid w:val="009F05B6"/>
    <w:rsid w:val="009F0DD9"/>
    <w:rsid w:val="009F1E7C"/>
    <w:rsid w:val="009F440E"/>
    <w:rsid w:val="009F4806"/>
    <w:rsid w:val="009F5FDD"/>
    <w:rsid w:val="009F600B"/>
    <w:rsid w:val="009F649E"/>
    <w:rsid w:val="009F66DB"/>
    <w:rsid w:val="009F697B"/>
    <w:rsid w:val="009F69D8"/>
    <w:rsid w:val="009F7546"/>
    <w:rsid w:val="009F793D"/>
    <w:rsid w:val="009F7A40"/>
    <w:rsid w:val="00A00D9F"/>
    <w:rsid w:val="00A014CA"/>
    <w:rsid w:val="00A07B9D"/>
    <w:rsid w:val="00A07E5C"/>
    <w:rsid w:val="00A1476A"/>
    <w:rsid w:val="00A1596C"/>
    <w:rsid w:val="00A16131"/>
    <w:rsid w:val="00A219C5"/>
    <w:rsid w:val="00A224F0"/>
    <w:rsid w:val="00A22B88"/>
    <w:rsid w:val="00A22C23"/>
    <w:rsid w:val="00A23B1E"/>
    <w:rsid w:val="00A23C21"/>
    <w:rsid w:val="00A2457A"/>
    <w:rsid w:val="00A25508"/>
    <w:rsid w:val="00A26126"/>
    <w:rsid w:val="00A275EC"/>
    <w:rsid w:val="00A31949"/>
    <w:rsid w:val="00A34454"/>
    <w:rsid w:val="00A34D64"/>
    <w:rsid w:val="00A363E9"/>
    <w:rsid w:val="00A36429"/>
    <w:rsid w:val="00A37AB5"/>
    <w:rsid w:val="00A40342"/>
    <w:rsid w:val="00A40659"/>
    <w:rsid w:val="00A42098"/>
    <w:rsid w:val="00A437EC"/>
    <w:rsid w:val="00A43F54"/>
    <w:rsid w:val="00A444E7"/>
    <w:rsid w:val="00A47CBF"/>
    <w:rsid w:val="00A511BB"/>
    <w:rsid w:val="00A51B19"/>
    <w:rsid w:val="00A55055"/>
    <w:rsid w:val="00A5665A"/>
    <w:rsid w:val="00A56EEF"/>
    <w:rsid w:val="00A570AF"/>
    <w:rsid w:val="00A6131A"/>
    <w:rsid w:val="00A64A26"/>
    <w:rsid w:val="00A76522"/>
    <w:rsid w:val="00A76941"/>
    <w:rsid w:val="00A778B0"/>
    <w:rsid w:val="00A80E0B"/>
    <w:rsid w:val="00A81F31"/>
    <w:rsid w:val="00A82F33"/>
    <w:rsid w:val="00A8313D"/>
    <w:rsid w:val="00A83C38"/>
    <w:rsid w:val="00A84039"/>
    <w:rsid w:val="00A873A4"/>
    <w:rsid w:val="00A87535"/>
    <w:rsid w:val="00A9073C"/>
    <w:rsid w:val="00A9107B"/>
    <w:rsid w:val="00A9137F"/>
    <w:rsid w:val="00A914A8"/>
    <w:rsid w:val="00A9228D"/>
    <w:rsid w:val="00A92A2D"/>
    <w:rsid w:val="00A95490"/>
    <w:rsid w:val="00A96450"/>
    <w:rsid w:val="00A966BC"/>
    <w:rsid w:val="00A96932"/>
    <w:rsid w:val="00AA080B"/>
    <w:rsid w:val="00AA2CD9"/>
    <w:rsid w:val="00AA475C"/>
    <w:rsid w:val="00AA7024"/>
    <w:rsid w:val="00AB0057"/>
    <w:rsid w:val="00AB08E2"/>
    <w:rsid w:val="00AB08FD"/>
    <w:rsid w:val="00AB14DB"/>
    <w:rsid w:val="00AB1DC8"/>
    <w:rsid w:val="00AB5615"/>
    <w:rsid w:val="00AC09C9"/>
    <w:rsid w:val="00AC2FCE"/>
    <w:rsid w:val="00AC51E7"/>
    <w:rsid w:val="00AD107D"/>
    <w:rsid w:val="00AD20FF"/>
    <w:rsid w:val="00AD296F"/>
    <w:rsid w:val="00AD2C63"/>
    <w:rsid w:val="00AD4CAF"/>
    <w:rsid w:val="00AE15CD"/>
    <w:rsid w:val="00AE2A5B"/>
    <w:rsid w:val="00AE4418"/>
    <w:rsid w:val="00AE53DA"/>
    <w:rsid w:val="00AF01FD"/>
    <w:rsid w:val="00AF0BA6"/>
    <w:rsid w:val="00AF0D70"/>
    <w:rsid w:val="00AF1BAE"/>
    <w:rsid w:val="00AF2360"/>
    <w:rsid w:val="00AF260C"/>
    <w:rsid w:val="00AF422C"/>
    <w:rsid w:val="00AF5F71"/>
    <w:rsid w:val="00AF6082"/>
    <w:rsid w:val="00AF6542"/>
    <w:rsid w:val="00AF79A6"/>
    <w:rsid w:val="00B00152"/>
    <w:rsid w:val="00B00864"/>
    <w:rsid w:val="00B0153C"/>
    <w:rsid w:val="00B019D7"/>
    <w:rsid w:val="00B03052"/>
    <w:rsid w:val="00B042A5"/>
    <w:rsid w:val="00B05817"/>
    <w:rsid w:val="00B06D99"/>
    <w:rsid w:val="00B06F8D"/>
    <w:rsid w:val="00B07830"/>
    <w:rsid w:val="00B100AE"/>
    <w:rsid w:val="00B1087C"/>
    <w:rsid w:val="00B167AE"/>
    <w:rsid w:val="00B16D2D"/>
    <w:rsid w:val="00B17A92"/>
    <w:rsid w:val="00B17E4E"/>
    <w:rsid w:val="00B21FE9"/>
    <w:rsid w:val="00B245E5"/>
    <w:rsid w:val="00B31455"/>
    <w:rsid w:val="00B32515"/>
    <w:rsid w:val="00B32724"/>
    <w:rsid w:val="00B33EC9"/>
    <w:rsid w:val="00B347BE"/>
    <w:rsid w:val="00B35526"/>
    <w:rsid w:val="00B358C1"/>
    <w:rsid w:val="00B365A6"/>
    <w:rsid w:val="00B37678"/>
    <w:rsid w:val="00B42668"/>
    <w:rsid w:val="00B44B05"/>
    <w:rsid w:val="00B44D5D"/>
    <w:rsid w:val="00B476BF"/>
    <w:rsid w:val="00B47FE9"/>
    <w:rsid w:val="00B51086"/>
    <w:rsid w:val="00B5115D"/>
    <w:rsid w:val="00B533FC"/>
    <w:rsid w:val="00B539FA"/>
    <w:rsid w:val="00B54A84"/>
    <w:rsid w:val="00B603DE"/>
    <w:rsid w:val="00B60D35"/>
    <w:rsid w:val="00B60FF1"/>
    <w:rsid w:val="00B6184C"/>
    <w:rsid w:val="00B63F5B"/>
    <w:rsid w:val="00B65803"/>
    <w:rsid w:val="00B67E30"/>
    <w:rsid w:val="00B70C8B"/>
    <w:rsid w:val="00B711D4"/>
    <w:rsid w:val="00B71CCC"/>
    <w:rsid w:val="00B744CC"/>
    <w:rsid w:val="00B74646"/>
    <w:rsid w:val="00B75220"/>
    <w:rsid w:val="00B75F6B"/>
    <w:rsid w:val="00B778D3"/>
    <w:rsid w:val="00B800F7"/>
    <w:rsid w:val="00B81357"/>
    <w:rsid w:val="00B8412F"/>
    <w:rsid w:val="00B842A1"/>
    <w:rsid w:val="00B844EA"/>
    <w:rsid w:val="00B846B7"/>
    <w:rsid w:val="00B85BA1"/>
    <w:rsid w:val="00B869F2"/>
    <w:rsid w:val="00B92451"/>
    <w:rsid w:val="00B9276D"/>
    <w:rsid w:val="00B93D55"/>
    <w:rsid w:val="00B93E76"/>
    <w:rsid w:val="00B9468C"/>
    <w:rsid w:val="00B966AA"/>
    <w:rsid w:val="00B97E9A"/>
    <w:rsid w:val="00BA0258"/>
    <w:rsid w:val="00BA113B"/>
    <w:rsid w:val="00BA1459"/>
    <w:rsid w:val="00BA394A"/>
    <w:rsid w:val="00BA4596"/>
    <w:rsid w:val="00BA5B88"/>
    <w:rsid w:val="00BA7F4C"/>
    <w:rsid w:val="00BB02D6"/>
    <w:rsid w:val="00BB250C"/>
    <w:rsid w:val="00BB392A"/>
    <w:rsid w:val="00BB3E6B"/>
    <w:rsid w:val="00BB494E"/>
    <w:rsid w:val="00BB5203"/>
    <w:rsid w:val="00BB5591"/>
    <w:rsid w:val="00BB6EF6"/>
    <w:rsid w:val="00BB7708"/>
    <w:rsid w:val="00BC07BB"/>
    <w:rsid w:val="00BC30FA"/>
    <w:rsid w:val="00BC3B60"/>
    <w:rsid w:val="00BC450F"/>
    <w:rsid w:val="00BC6CA2"/>
    <w:rsid w:val="00BC7048"/>
    <w:rsid w:val="00BC7AEC"/>
    <w:rsid w:val="00BD03A9"/>
    <w:rsid w:val="00BD0F2C"/>
    <w:rsid w:val="00BD0FB9"/>
    <w:rsid w:val="00BD3463"/>
    <w:rsid w:val="00BD4C52"/>
    <w:rsid w:val="00BD4E24"/>
    <w:rsid w:val="00BD514B"/>
    <w:rsid w:val="00BD6047"/>
    <w:rsid w:val="00BD7B6E"/>
    <w:rsid w:val="00BE184F"/>
    <w:rsid w:val="00BE29E8"/>
    <w:rsid w:val="00BE38BC"/>
    <w:rsid w:val="00BE3C24"/>
    <w:rsid w:val="00BE4B09"/>
    <w:rsid w:val="00BF0BAF"/>
    <w:rsid w:val="00BF1905"/>
    <w:rsid w:val="00BF2DDA"/>
    <w:rsid w:val="00BF3C0A"/>
    <w:rsid w:val="00BF49C1"/>
    <w:rsid w:val="00BF5807"/>
    <w:rsid w:val="00BF59CA"/>
    <w:rsid w:val="00BF6D6E"/>
    <w:rsid w:val="00C01767"/>
    <w:rsid w:val="00C02BB3"/>
    <w:rsid w:val="00C03417"/>
    <w:rsid w:val="00C0348D"/>
    <w:rsid w:val="00C0376C"/>
    <w:rsid w:val="00C04698"/>
    <w:rsid w:val="00C054E7"/>
    <w:rsid w:val="00C05FFC"/>
    <w:rsid w:val="00C11F3F"/>
    <w:rsid w:val="00C15268"/>
    <w:rsid w:val="00C16CFB"/>
    <w:rsid w:val="00C238F6"/>
    <w:rsid w:val="00C27567"/>
    <w:rsid w:val="00C3035B"/>
    <w:rsid w:val="00C32992"/>
    <w:rsid w:val="00C32C74"/>
    <w:rsid w:val="00C409EB"/>
    <w:rsid w:val="00C40F9C"/>
    <w:rsid w:val="00C42564"/>
    <w:rsid w:val="00C43128"/>
    <w:rsid w:val="00C4499A"/>
    <w:rsid w:val="00C46FA0"/>
    <w:rsid w:val="00C50827"/>
    <w:rsid w:val="00C517A8"/>
    <w:rsid w:val="00C529CC"/>
    <w:rsid w:val="00C52B0E"/>
    <w:rsid w:val="00C53423"/>
    <w:rsid w:val="00C6159D"/>
    <w:rsid w:val="00C615EB"/>
    <w:rsid w:val="00C64BDD"/>
    <w:rsid w:val="00C65102"/>
    <w:rsid w:val="00C65E04"/>
    <w:rsid w:val="00C7005F"/>
    <w:rsid w:val="00C70A40"/>
    <w:rsid w:val="00C715F7"/>
    <w:rsid w:val="00C72E03"/>
    <w:rsid w:val="00C76301"/>
    <w:rsid w:val="00C807A1"/>
    <w:rsid w:val="00C84544"/>
    <w:rsid w:val="00C85562"/>
    <w:rsid w:val="00C86E53"/>
    <w:rsid w:val="00C86F2E"/>
    <w:rsid w:val="00C870C4"/>
    <w:rsid w:val="00C924CD"/>
    <w:rsid w:val="00C9583D"/>
    <w:rsid w:val="00C97E82"/>
    <w:rsid w:val="00CA094A"/>
    <w:rsid w:val="00CA1097"/>
    <w:rsid w:val="00CA10C4"/>
    <w:rsid w:val="00CA159C"/>
    <w:rsid w:val="00CA43AE"/>
    <w:rsid w:val="00CB0C59"/>
    <w:rsid w:val="00CB1DF3"/>
    <w:rsid w:val="00CB2C0A"/>
    <w:rsid w:val="00CB2C2F"/>
    <w:rsid w:val="00CB2F7D"/>
    <w:rsid w:val="00CB3435"/>
    <w:rsid w:val="00CC2A4A"/>
    <w:rsid w:val="00CC2AA6"/>
    <w:rsid w:val="00CC2AB5"/>
    <w:rsid w:val="00CC6EC7"/>
    <w:rsid w:val="00CC7AF1"/>
    <w:rsid w:val="00CD16ED"/>
    <w:rsid w:val="00CD18F4"/>
    <w:rsid w:val="00CD19B5"/>
    <w:rsid w:val="00CD1B4F"/>
    <w:rsid w:val="00CD1BDF"/>
    <w:rsid w:val="00CD207E"/>
    <w:rsid w:val="00CD5EE7"/>
    <w:rsid w:val="00CD6763"/>
    <w:rsid w:val="00CD6E30"/>
    <w:rsid w:val="00CD7000"/>
    <w:rsid w:val="00CD71FA"/>
    <w:rsid w:val="00CE2134"/>
    <w:rsid w:val="00CE3009"/>
    <w:rsid w:val="00CE5A21"/>
    <w:rsid w:val="00CE5B87"/>
    <w:rsid w:val="00CE6E5C"/>
    <w:rsid w:val="00CE7684"/>
    <w:rsid w:val="00CE7B60"/>
    <w:rsid w:val="00CF1AA3"/>
    <w:rsid w:val="00CF1BED"/>
    <w:rsid w:val="00CF1D16"/>
    <w:rsid w:val="00CF270F"/>
    <w:rsid w:val="00CF5601"/>
    <w:rsid w:val="00CF5CFF"/>
    <w:rsid w:val="00CF772C"/>
    <w:rsid w:val="00D00E3C"/>
    <w:rsid w:val="00D01A40"/>
    <w:rsid w:val="00D01C01"/>
    <w:rsid w:val="00D02B7E"/>
    <w:rsid w:val="00D04AF9"/>
    <w:rsid w:val="00D04C39"/>
    <w:rsid w:val="00D069D8"/>
    <w:rsid w:val="00D06CA7"/>
    <w:rsid w:val="00D128CD"/>
    <w:rsid w:val="00D16058"/>
    <w:rsid w:val="00D25310"/>
    <w:rsid w:val="00D256C8"/>
    <w:rsid w:val="00D26526"/>
    <w:rsid w:val="00D307B2"/>
    <w:rsid w:val="00D32773"/>
    <w:rsid w:val="00D33979"/>
    <w:rsid w:val="00D33B0F"/>
    <w:rsid w:val="00D34A5D"/>
    <w:rsid w:val="00D34AA6"/>
    <w:rsid w:val="00D3665A"/>
    <w:rsid w:val="00D40C41"/>
    <w:rsid w:val="00D455C5"/>
    <w:rsid w:val="00D4659C"/>
    <w:rsid w:val="00D474E2"/>
    <w:rsid w:val="00D4753F"/>
    <w:rsid w:val="00D51BE9"/>
    <w:rsid w:val="00D51C4A"/>
    <w:rsid w:val="00D52A69"/>
    <w:rsid w:val="00D53CBD"/>
    <w:rsid w:val="00D53D52"/>
    <w:rsid w:val="00D53E47"/>
    <w:rsid w:val="00D543CA"/>
    <w:rsid w:val="00D5573F"/>
    <w:rsid w:val="00D557A3"/>
    <w:rsid w:val="00D5644E"/>
    <w:rsid w:val="00D60DA9"/>
    <w:rsid w:val="00D619FA"/>
    <w:rsid w:val="00D6227F"/>
    <w:rsid w:val="00D62DB9"/>
    <w:rsid w:val="00D647A7"/>
    <w:rsid w:val="00D6634D"/>
    <w:rsid w:val="00D70B8C"/>
    <w:rsid w:val="00D72D1E"/>
    <w:rsid w:val="00D72D28"/>
    <w:rsid w:val="00D72E55"/>
    <w:rsid w:val="00D77443"/>
    <w:rsid w:val="00D7756C"/>
    <w:rsid w:val="00D77614"/>
    <w:rsid w:val="00D802B8"/>
    <w:rsid w:val="00D81943"/>
    <w:rsid w:val="00D83F3D"/>
    <w:rsid w:val="00D8408C"/>
    <w:rsid w:val="00D84930"/>
    <w:rsid w:val="00D85ABA"/>
    <w:rsid w:val="00D879D7"/>
    <w:rsid w:val="00D87C2B"/>
    <w:rsid w:val="00D9058A"/>
    <w:rsid w:val="00D906CD"/>
    <w:rsid w:val="00D915EA"/>
    <w:rsid w:val="00D947EC"/>
    <w:rsid w:val="00D94C5B"/>
    <w:rsid w:val="00D96EE0"/>
    <w:rsid w:val="00DA0777"/>
    <w:rsid w:val="00DA42F5"/>
    <w:rsid w:val="00DA4701"/>
    <w:rsid w:val="00DA5285"/>
    <w:rsid w:val="00DA634C"/>
    <w:rsid w:val="00DA700D"/>
    <w:rsid w:val="00DA7591"/>
    <w:rsid w:val="00DB117D"/>
    <w:rsid w:val="00DB18D1"/>
    <w:rsid w:val="00DB2798"/>
    <w:rsid w:val="00DB315A"/>
    <w:rsid w:val="00DB4264"/>
    <w:rsid w:val="00DB7A4F"/>
    <w:rsid w:val="00DB7E44"/>
    <w:rsid w:val="00DC29E8"/>
    <w:rsid w:val="00DC35B3"/>
    <w:rsid w:val="00DC5CB3"/>
    <w:rsid w:val="00DC6434"/>
    <w:rsid w:val="00DC73A1"/>
    <w:rsid w:val="00DC7B0E"/>
    <w:rsid w:val="00DC7E54"/>
    <w:rsid w:val="00DD0E57"/>
    <w:rsid w:val="00DD1300"/>
    <w:rsid w:val="00DD1326"/>
    <w:rsid w:val="00DD2D83"/>
    <w:rsid w:val="00DD3457"/>
    <w:rsid w:val="00DD4217"/>
    <w:rsid w:val="00DD5BC1"/>
    <w:rsid w:val="00DD65D2"/>
    <w:rsid w:val="00DE2021"/>
    <w:rsid w:val="00DE3557"/>
    <w:rsid w:val="00DE5BE3"/>
    <w:rsid w:val="00DF1D20"/>
    <w:rsid w:val="00DF2417"/>
    <w:rsid w:val="00DF28AA"/>
    <w:rsid w:val="00DF35CA"/>
    <w:rsid w:val="00DF4168"/>
    <w:rsid w:val="00E05EBB"/>
    <w:rsid w:val="00E06E60"/>
    <w:rsid w:val="00E1000E"/>
    <w:rsid w:val="00E10F8D"/>
    <w:rsid w:val="00E11B43"/>
    <w:rsid w:val="00E12672"/>
    <w:rsid w:val="00E12A97"/>
    <w:rsid w:val="00E131D4"/>
    <w:rsid w:val="00E1335B"/>
    <w:rsid w:val="00E161FF"/>
    <w:rsid w:val="00E16DBB"/>
    <w:rsid w:val="00E1781D"/>
    <w:rsid w:val="00E2072C"/>
    <w:rsid w:val="00E218E6"/>
    <w:rsid w:val="00E21DB5"/>
    <w:rsid w:val="00E250FE"/>
    <w:rsid w:val="00E25634"/>
    <w:rsid w:val="00E25B47"/>
    <w:rsid w:val="00E26ADC"/>
    <w:rsid w:val="00E26DAF"/>
    <w:rsid w:val="00E270BE"/>
    <w:rsid w:val="00E270FA"/>
    <w:rsid w:val="00E35362"/>
    <w:rsid w:val="00E37888"/>
    <w:rsid w:val="00E41DBB"/>
    <w:rsid w:val="00E44E90"/>
    <w:rsid w:val="00E463A5"/>
    <w:rsid w:val="00E4663E"/>
    <w:rsid w:val="00E47297"/>
    <w:rsid w:val="00E479A3"/>
    <w:rsid w:val="00E512CB"/>
    <w:rsid w:val="00E56524"/>
    <w:rsid w:val="00E60036"/>
    <w:rsid w:val="00E641B0"/>
    <w:rsid w:val="00E675CE"/>
    <w:rsid w:val="00E67A97"/>
    <w:rsid w:val="00E7076D"/>
    <w:rsid w:val="00E71439"/>
    <w:rsid w:val="00E72C0D"/>
    <w:rsid w:val="00E73C6D"/>
    <w:rsid w:val="00E74038"/>
    <w:rsid w:val="00E74E91"/>
    <w:rsid w:val="00E75450"/>
    <w:rsid w:val="00E76A65"/>
    <w:rsid w:val="00E76D72"/>
    <w:rsid w:val="00E76F47"/>
    <w:rsid w:val="00E770BA"/>
    <w:rsid w:val="00E801F2"/>
    <w:rsid w:val="00E8380E"/>
    <w:rsid w:val="00E867D1"/>
    <w:rsid w:val="00E877A7"/>
    <w:rsid w:val="00E92548"/>
    <w:rsid w:val="00E9410E"/>
    <w:rsid w:val="00E94CB4"/>
    <w:rsid w:val="00E94E65"/>
    <w:rsid w:val="00E958FB"/>
    <w:rsid w:val="00EA1A6A"/>
    <w:rsid w:val="00EA1B79"/>
    <w:rsid w:val="00EA1CFB"/>
    <w:rsid w:val="00EA2087"/>
    <w:rsid w:val="00EA3F78"/>
    <w:rsid w:val="00EA43E6"/>
    <w:rsid w:val="00EA5FAE"/>
    <w:rsid w:val="00EA720A"/>
    <w:rsid w:val="00EA7D04"/>
    <w:rsid w:val="00EB1B10"/>
    <w:rsid w:val="00EB4784"/>
    <w:rsid w:val="00EB4C03"/>
    <w:rsid w:val="00EB50E5"/>
    <w:rsid w:val="00EB542E"/>
    <w:rsid w:val="00EB6EF4"/>
    <w:rsid w:val="00EC0196"/>
    <w:rsid w:val="00EC0541"/>
    <w:rsid w:val="00EC2EB5"/>
    <w:rsid w:val="00EC4381"/>
    <w:rsid w:val="00EC4666"/>
    <w:rsid w:val="00EC47BC"/>
    <w:rsid w:val="00EC667C"/>
    <w:rsid w:val="00EC7373"/>
    <w:rsid w:val="00EC78FA"/>
    <w:rsid w:val="00ED0D55"/>
    <w:rsid w:val="00ED1FF4"/>
    <w:rsid w:val="00ED2824"/>
    <w:rsid w:val="00EE066F"/>
    <w:rsid w:val="00EE1D29"/>
    <w:rsid w:val="00EE2431"/>
    <w:rsid w:val="00EE32AB"/>
    <w:rsid w:val="00EE36DB"/>
    <w:rsid w:val="00EE5DAA"/>
    <w:rsid w:val="00EE5E71"/>
    <w:rsid w:val="00EE632F"/>
    <w:rsid w:val="00EE63C0"/>
    <w:rsid w:val="00EF18AC"/>
    <w:rsid w:val="00EF1C5A"/>
    <w:rsid w:val="00EF1D20"/>
    <w:rsid w:val="00EF2984"/>
    <w:rsid w:val="00EF2BC3"/>
    <w:rsid w:val="00EF5407"/>
    <w:rsid w:val="00EF5CFA"/>
    <w:rsid w:val="00EF720D"/>
    <w:rsid w:val="00EF7BF7"/>
    <w:rsid w:val="00F01103"/>
    <w:rsid w:val="00F01514"/>
    <w:rsid w:val="00F01875"/>
    <w:rsid w:val="00F03BC0"/>
    <w:rsid w:val="00F048A5"/>
    <w:rsid w:val="00F07693"/>
    <w:rsid w:val="00F11776"/>
    <w:rsid w:val="00F122D6"/>
    <w:rsid w:val="00F158FE"/>
    <w:rsid w:val="00F16B1D"/>
    <w:rsid w:val="00F176E2"/>
    <w:rsid w:val="00F17F20"/>
    <w:rsid w:val="00F21DF6"/>
    <w:rsid w:val="00F22707"/>
    <w:rsid w:val="00F24542"/>
    <w:rsid w:val="00F2515B"/>
    <w:rsid w:val="00F260D4"/>
    <w:rsid w:val="00F26C92"/>
    <w:rsid w:val="00F26D4E"/>
    <w:rsid w:val="00F26DDF"/>
    <w:rsid w:val="00F26ECE"/>
    <w:rsid w:val="00F27EBA"/>
    <w:rsid w:val="00F30084"/>
    <w:rsid w:val="00F32898"/>
    <w:rsid w:val="00F32929"/>
    <w:rsid w:val="00F333C4"/>
    <w:rsid w:val="00F33ADA"/>
    <w:rsid w:val="00F3439B"/>
    <w:rsid w:val="00F35022"/>
    <w:rsid w:val="00F374B7"/>
    <w:rsid w:val="00F37C5C"/>
    <w:rsid w:val="00F4112D"/>
    <w:rsid w:val="00F42A62"/>
    <w:rsid w:val="00F42F8F"/>
    <w:rsid w:val="00F4313B"/>
    <w:rsid w:val="00F43926"/>
    <w:rsid w:val="00F43D7C"/>
    <w:rsid w:val="00F4436E"/>
    <w:rsid w:val="00F45034"/>
    <w:rsid w:val="00F47BDE"/>
    <w:rsid w:val="00F507C1"/>
    <w:rsid w:val="00F50F31"/>
    <w:rsid w:val="00F519A4"/>
    <w:rsid w:val="00F56488"/>
    <w:rsid w:val="00F56FE5"/>
    <w:rsid w:val="00F57FB9"/>
    <w:rsid w:val="00F617D1"/>
    <w:rsid w:val="00F61925"/>
    <w:rsid w:val="00F61A00"/>
    <w:rsid w:val="00F64619"/>
    <w:rsid w:val="00F6510C"/>
    <w:rsid w:val="00F6530B"/>
    <w:rsid w:val="00F66322"/>
    <w:rsid w:val="00F701B4"/>
    <w:rsid w:val="00F70FEE"/>
    <w:rsid w:val="00F7359D"/>
    <w:rsid w:val="00F77B34"/>
    <w:rsid w:val="00F80189"/>
    <w:rsid w:val="00F830EE"/>
    <w:rsid w:val="00F84E90"/>
    <w:rsid w:val="00F8615C"/>
    <w:rsid w:val="00F8672A"/>
    <w:rsid w:val="00F8689D"/>
    <w:rsid w:val="00F872F2"/>
    <w:rsid w:val="00F9255D"/>
    <w:rsid w:val="00F977C3"/>
    <w:rsid w:val="00F97F75"/>
    <w:rsid w:val="00FA0519"/>
    <w:rsid w:val="00FA2C7A"/>
    <w:rsid w:val="00FA3DC1"/>
    <w:rsid w:val="00FA4142"/>
    <w:rsid w:val="00FA44A1"/>
    <w:rsid w:val="00FA540A"/>
    <w:rsid w:val="00FA7791"/>
    <w:rsid w:val="00FA7A96"/>
    <w:rsid w:val="00FB267D"/>
    <w:rsid w:val="00FB2EAE"/>
    <w:rsid w:val="00FB3D56"/>
    <w:rsid w:val="00FB6541"/>
    <w:rsid w:val="00FB70D4"/>
    <w:rsid w:val="00FB720B"/>
    <w:rsid w:val="00FB728D"/>
    <w:rsid w:val="00FB7823"/>
    <w:rsid w:val="00FB7B4F"/>
    <w:rsid w:val="00FC1A56"/>
    <w:rsid w:val="00FC2E7E"/>
    <w:rsid w:val="00FC350F"/>
    <w:rsid w:val="00FC37E1"/>
    <w:rsid w:val="00FC39E6"/>
    <w:rsid w:val="00FC3F8F"/>
    <w:rsid w:val="00FC4547"/>
    <w:rsid w:val="00FC645D"/>
    <w:rsid w:val="00FD1819"/>
    <w:rsid w:val="00FD1C0C"/>
    <w:rsid w:val="00FD3F9B"/>
    <w:rsid w:val="00FD4EC3"/>
    <w:rsid w:val="00FD5A13"/>
    <w:rsid w:val="00FE06B1"/>
    <w:rsid w:val="00FE34AE"/>
    <w:rsid w:val="00FE3BB5"/>
    <w:rsid w:val="00FE4C6C"/>
    <w:rsid w:val="00FF3185"/>
    <w:rsid w:val="00FF423A"/>
    <w:rsid w:val="00FF55AE"/>
    <w:rsid w:val="00FF56EC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412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95C7D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"/>
    <w:basedOn w:val="Normalny"/>
    <w:next w:val="Normalny"/>
    <w:link w:val="Nagwek3Znak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0A4C76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qFormat/>
    <w:rsid w:val="000A4C76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A4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4C76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0A4C76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nhideWhenUsed/>
    <w:qFormat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qFormat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  <w:pPr>
      <w:numPr>
        <w:numId w:val="1"/>
      </w:numPr>
    </w:pPr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5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"/>
    <w:basedOn w:val="Domylnaczcionkaakapitu"/>
    <w:link w:val="Nagwek3"/>
    <w:uiPriority w:val="9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18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95C7D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5Znak">
    <w:name w:val="Nagłówek 5 Znak"/>
    <w:basedOn w:val="Domylnaczcionkaakapitu"/>
    <w:link w:val="Nagwek5"/>
    <w:uiPriority w:val="99"/>
    <w:rsid w:val="00795C7D"/>
    <w:rPr>
      <w:rFonts w:ascii="Cambria" w:hAnsi="Cambria"/>
      <w:color w:val="243F60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95C7D"/>
  </w:style>
  <w:style w:type="numbering" w:customStyle="1" w:styleId="Bezlisty11">
    <w:name w:val="Bez listy11"/>
    <w:next w:val="Bezlisty"/>
    <w:uiPriority w:val="99"/>
    <w:semiHidden/>
    <w:unhideWhenUsed/>
    <w:rsid w:val="00795C7D"/>
  </w:style>
  <w:style w:type="numbering" w:customStyle="1" w:styleId="Styl11">
    <w:name w:val="Styl11"/>
    <w:uiPriority w:val="99"/>
    <w:rsid w:val="00795C7D"/>
    <w:pPr>
      <w:numPr>
        <w:numId w:val="2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795C7D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795C7D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795C7D"/>
  </w:style>
  <w:style w:type="paragraph" w:styleId="Tytu">
    <w:name w:val="Title"/>
    <w:basedOn w:val="Normalny"/>
    <w:link w:val="TytuZnak"/>
    <w:qFormat/>
    <w:rsid w:val="00795C7D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5C7D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5C7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5C7D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795C7D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795C7D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rsid w:val="00795C7D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795C7D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795C7D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rsid w:val="00795C7D"/>
    <w:pPr>
      <w:ind w:left="720"/>
    </w:pPr>
    <w:rPr>
      <w:rFonts w:cs="Calibri"/>
    </w:rPr>
  </w:style>
  <w:style w:type="paragraph" w:customStyle="1" w:styleId="Punkt">
    <w:name w:val="Punkt"/>
    <w:basedOn w:val="Tekstpodstawowy"/>
    <w:uiPriority w:val="99"/>
    <w:rsid w:val="00795C7D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795C7D"/>
    <w:pPr>
      <w:contextualSpacing/>
    </w:pPr>
  </w:style>
  <w:style w:type="character" w:customStyle="1" w:styleId="DeltaViewInsertion">
    <w:name w:val="DeltaView Insertion"/>
    <w:rsid w:val="00795C7D"/>
  </w:style>
  <w:style w:type="paragraph" w:customStyle="1" w:styleId="Stopka1">
    <w:name w:val="Stopka1"/>
    <w:uiPriority w:val="99"/>
    <w:rsid w:val="00795C7D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uiPriority w:val="99"/>
    <w:rsid w:val="00795C7D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95C7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5C7D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795C7D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uiPriority w:val="99"/>
    <w:rsid w:val="00795C7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795C7D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795C7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95C7D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795C7D"/>
    <w:pPr>
      <w:numPr>
        <w:ilvl w:val="1"/>
        <w:numId w:val="3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uiPriority w:val="99"/>
    <w:rsid w:val="00795C7D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rsid w:val="00795C7D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795C7D"/>
    <w:rPr>
      <w:b/>
      <w:bCs/>
      <w:i w:val="0"/>
      <w:iCs w:val="0"/>
    </w:rPr>
  </w:style>
  <w:style w:type="character" w:customStyle="1" w:styleId="st1">
    <w:name w:val="st1"/>
    <w:rsid w:val="00795C7D"/>
  </w:style>
  <w:style w:type="character" w:styleId="Pogrubienie">
    <w:name w:val="Strong"/>
    <w:basedOn w:val="Domylnaczcionkaakapitu"/>
    <w:uiPriority w:val="22"/>
    <w:qFormat/>
    <w:rsid w:val="00795C7D"/>
    <w:rPr>
      <w:b/>
      <w:bCs/>
    </w:rPr>
  </w:style>
  <w:style w:type="paragraph" w:customStyle="1" w:styleId="Podtytugwny">
    <w:name w:val="Podtytuł główny"/>
    <w:basedOn w:val="Normalny"/>
    <w:uiPriority w:val="99"/>
    <w:rsid w:val="00795C7D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rsid w:val="00795C7D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95C7D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795C7D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795C7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uiPriority w:val="99"/>
    <w:rsid w:val="00795C7D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uiPriority w:val="99"/>
    <w:rsid w:val="00795C7D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uiPriority w:val="99"/>
    <w:rsid w:val="00795C7D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795C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95C7D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795C7D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795C7D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795C7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795C7D"/>
  </w:style>
  <w:style w:type="character" w:styleId="UyteHipercze">
    <w:name w:val="FollowedHyperlink"/>
    <w:basedOn w:val="Domylnaczcionkaakapitu"/>
    <w:uiPriority w:val="99"/>
    <w:unhideWhenUsed/>
    <w:rsid w:val="00795C7D"/>
    <w:rPr>
      <w:color w:val="800080"/>
      <w:u w:val="single"/>
    </w:rPr>
  </w:style>
  <w:style w:type="character" w:customStyle="1" w:styleId="Nagwek1Znak1">
    <w:name w:val="Nagłówek 1 Znak1"/>
    <w:aliases w:val="Heading One Znak1"/>
    <w:basedOn w:val="Domylnaczcionkaakapitu"/>
    <w:uiPriority w:val="99"/>
    <w:rsid w:val="00795C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795C7D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795C7D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795C7D"/>
  </w:style>
  <w:style w:type="table" w:customStyle="1" w:styleId="Tabela-Siatka2">
    <w:name w:val="Tabela - Siatka2"/>
    <w:basedOn w:val="Standardowy"/>
    <w:next w:val="Tabela-Siatka"/>
    <w:uiPriority w:val="5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795C7D"/>
  </w:style>
  <w:style w:type="table" w:customStyle="1" w:styleId="Tabela-Siatka12">
    <w:name w:val="Tabela - Siatka12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795C7D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795C7D"/>
  </w:style>
  <w:style w:type="table" w:customStyle="1" w:styleId="Tabela-Siatka3">
    <w:name w:val="Tabela - Siatka3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95C7D"/>
  </w:style>
  <w:style w:type="table" w:customStyle="1" w:styleId="Tabela-Siatka13">
    <w:name w:val="Tabela - Siatka13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795C7D"/>
  </w:style>
  <w:style w:type="table" w:customStyle="1" w:styleId="Tabela-Siatka4">
    <w:name w:val="Tabela - Siatka4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95C7D"/>
  </w:style>
  <w:style w:type="table" w:customStyle="1" w:styleId="Tabela-Siatka6">
    <w:name w:val="Tabela - Siatka6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795C7D"/>
  </w:style>
  <w:style w:type="table" w:customStyle="1" w:styleId="Tabela-Siatka7">
    <w:name w:val="Tabela - Siatka7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795C7D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795C7D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795C7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795C7D"/>
  </w:style>
  <w:style w:type="character" w:customStyle="1" w:styleId="WW8Num1z0">
    <w:name w:val="WW8Num1z0"/>
    <w:rsid w:val="00795C7D"/>
    <w:rPr>
      <w:rFonts w:cs="Arial"/>
    </w:rPr>
  </w:style>
  <w:style w:type="character" w:customStyle="1" w:styleId="WW8Num3z0">
    <w:name w:val="WW8Num3z0"/>
    <w:rsid w:val="00795C7D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795C7D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795C7D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795C7D"/>
  </w:style>
  <w:style w:type="character" w:customStyle="1" w:styleId="WW-Absatz-Standardschriftart">
    <w:name w:val="WW-Absatz-Standardschriftart"/>
    <w:rsid w:val="00795C7D"/>
  </w:style>
  <w:style w:type="character" w:customStyle="1" w:styleId="WW-Absatz-Standardschriftart1">
    <w:name w:val="WW-Absatz-Standardschriftart1"/>
    <w:rsid w:val="00795C7D"/>
  </w:style>
  <w:style w:type="character" w:customStyle="1" w:styleId="WW-Absatz-Standardschriftart11">
    <w:name w:val="WW-Absatz-Standardschriftart11"/>
    <w:rsid w:val="00795C7D"/>
  </w:style>
  <w:style w:type="character" w:customStyle="1" w:styleId="WW-Absatz-Standardschriftart111">
    <w:name w:val="WW-Absatz-Standardschriftart111"/>
    <w:rsid w:val="00795C7D"/>
  </w:style>
  <w:style w:type="character" w:customStyle="1" w:styleId="WW-Absatz-Standardschriftart1111">
    <w:name w:val="WW-Absatz-Standardschriftart1111"/>
    <w:rsid w:val="00795C7D"/>
  </w:style>
  <w:style w:type="character" w:customStyle="1" w:styleId="WW-Absatz-Standardschriftart11111">
    <w:name w:val="WW-Absatz-Standardschriftart11111"/>
    <w:rsid w:val="00795C7D"/>
  </w:style>
  <w:style w:type="character" w:customStyle="1" w:styleId="WW-Absatz-Standardschriftart111111">
    <w:name w:val="WW-Absatz-Standardschriftart111111"/>
    <w:rsid w:val="00795C7D"/>
  </w:style>
  <w:style w:type="character" w:customStyle="1" w:styleId="WW-Absatz-Standardschriftart1111111">
    <w:name w:val="WW-Absatz-Standardschriftart1111111"/>
    <w:rsid w:val="00795C7D"/>
  </w:style>
  <w:style w:type="character" w:customStyle="1" w:styleId="WW-Absatz-Standardschriftart11111111">
    <w:name w:val="WW-Absatz-Standardschriftart11111111"/>
    <w:rsid w:val="00795C7D"/>
  </w:style>
  <w:style w:type="character" w:customStyle="1" w:styleId="WW-Absatz-Standardschriftart111111111">
    <w:name w:val="WW-Absatz-Standardschriftart111111111"/>
    <w:rsid w:val="00795C7D"/>
  </w:style>
  <w:style w:type="character" w:customStyle="1" w:styleId="WW-Absatz-Standardschriftart1111111111">
    <w:name w:val="WW-Absatz-Standardschriftart1111111111"/>
    <w:rsid w:val="00795C7D"/>
  </w:style>
  <w:style w:type="character" w:customStyle="1" w:styleId="WW-Absatz-Standardschriftart11111111111">
    <w:name w:val="WW-Absatz-Standardschriftart11111111111"/>
    <w:rsid w:val="00795C7D"/>
  </w:style>
  <w:style w:type="character" w:customStyle="1" w:styleId="Domylnaczcionkaakapitu1">
    <w:name w:val="Domyślna czcionka akapitu1"/>
    <w:rsid w:val="00795C7D"/>
  </w:style>
  <w:style w:type="character" w:customStyle="1" w:styleId="Symbolewypunktowania">
    <w:name w:val="Symbole wypunktowania"/>
    <w:rsid w:val="00795C7D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95C7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795C7D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95C7D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95C7D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795C7D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795C7D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795C7D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795C7D"/>
  </w:style>
  <w:style w:type="numbering" w:customStyle="1" w:styleId="Bezlisty9">
    <w:name w:val="Bez listy9"/>
    <w:next w:val="Bezlisty"/>
    <w:uiPriority w:val="99"/>
    <w:semiHidden/>
    <w:unhideWhenUsed/>
    <w:rsid w:val="0010055D"/>
  </w:style>
  <w:style w:type="table" w:customStyle="1" w:styleId="Tabela-Siatka8">
    <w:name w:val="Tabela - Siatka8"/>
    <w:basedOn w:val="Standardowy"/>
    <w:next w:val="Tabela-Siatka"/>
    <w:uiPriority w:val="59"/>
    <w:rsid w:val="0010055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3EC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703FE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78415B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415B"/>
    <w:rPr>
      <w:rFonts w:ascii="Calibri" w:eastAsia="Calibri" w:hAnsi="Calibri" w:cs="Times New Roman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78415B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41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78415B"/>
    <w:rPr>
      <w:i/>
      <w:iCs/>
      <w:color w:val="4F81BD" w:themeColor="accent1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A4C7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0A4C76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0A4C7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uiPriority w:val="99"/>
    <w:qFormat/>
    <w:rsid w:val="000A4C76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0A4C76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0A4C76"/>
    <w:pPr>
      <w:numPr>
        <w:numId w:val="37"/>
      </w:numPr>
    </w:pPr>
  </w:style>
  <w:style w:type="paragraph" w:customStyle="1" w:styleId="Akap-2">
    <w:name w:val="Akap-2"/>
    <w:basedOn w:val="Normalny"/>
    <w:rsid w:val="000A4C76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0A4C76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0A4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ust11">
    <w:name w:val="§ 1. / ust. 11"/>
    <w:rsid w:val="00886774"/>
    <w:pPr>
      <w:numPr>
        <w:numId w:val="23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88677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86774"/>
    <w:rPr>
      <w:rFonts w:eastAsia="Calibri"/>
      <w:sz w:val="22"/>
      <w:szCs w:val="22"/>
      <w:lang w:eastAsia="en-US"/>
    </w:rPr>
  </w:style>
  <w:style w:type="paragraph" w:customStyle="1" w:styleId="Tytu1">
    <w:name w:val="Tytuł1"/>
    <w:basedOn w:val="Normalny"/>
    <w:rsid w:val="00886774"/>
    <w:pPr>
      <w:spacing w:before="120" w:after="120" w:line="288" w:lineRule="auto"/>
    </w:pPr>
    <w:rPr>
      <w:rFonts w:eastAsia="Calibri"/>
      <w:b/>
      <w:caps/>
      <w:color w:val="000000"/>
    </w:rPr>
  </w:style>
  <w:style w:type="paragraph" w:customStyle="1" w:styleId="H1">
    <w:name w:val="H1"/>
    <w:basedOn w:val="Normalny"/>
    <w:next w:val="Normalny"/>
    <w:locked/>
    <w:rsid w:val="00886774"/>
    <w:pPr>
      <w:keepNext/>
      <w:keepLines/>
      <w:numPr>
        <w:numId w:val="42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86774"/>
    <w:p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86774"/>
    <w:pPr>
      <w:numPr>
        <w:ilvl w:val="2"/>
        <w:numId w:val="42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86774"/>
    <w:pPr>
      <w:numPr>
        <w:ilvl w:val="3"/>
        <w:numId w:val="42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886774"/>
    <w:pPr>
      <w:numPr>
        <w:ilvl w:val="4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886774"/>
    <w:pPr>
      <w:numPr>
        <w:ilvl w:val="5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886774"/>
    <w:pPr>
      <w:numPr>
        <w:ilvl w:val="6"/>
        <w:numId w:val="42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6774"/>
    <w:rPr>
      <w:color w:val="605E5C"/>
      <w:shd w:val="clear" w:color="auto" w:fill="E1DFDD"/>
    </w:rPr>
  </w:style>
  <w:style w:type="numbering" w:customStyle="1" w:styleId="1ust12">
    <w:name w:val="§ 1. / ust. 12"/>
    <w:rsid w:val="003B5CDD"/>
    <w:pPr>
      <w:numPr>
        <w:numId w:val="17"/>
      </w:numPr>
    </w:pPr>
  </w:style>
  <w:style w:type="numbering" w:customStyle="1" w:styleId="Bezlisty10">
    <w:name w:val="Bez listy10"/>
    <w:next w:val="Bezlisty"/>
    <w:uiPriority w:val="99"/>
    <w:semiHidden/>
    <w:unhideWhenUsed/>
    <w:rsid w:val="00F872F2"/>
  </w:style>
  <w:style w:type="table" w:customStyle="1" w:styleId="TableDefinitionsGrid1212">
    <w:name w:val="Table Definitions Grid1212"/>
    <w:basedOn w:val="Standardowy"/>
    <w:next w:val="Tabela-Siatka"/>
    <w:uiPriority w:val="39"/>
    <w:rsid w:val="00F872F2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F872F2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1">
    <w:name w:val="Table Definitions Grid1221"/>
    <w:basedOn w:val="Standardowy"/>
    <w:next w:val="Tabela-Siatka"/>
    <w:uiPriority w:val="39"/>
    <w:rsid w:val="00F872F2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846B7"/>
    <w:rPr>
      <w:color w:val="605E5C"/>
      <w:shd w:val="clear" w:color="auto" w:fill="E1DFDD"/>
    </w:rPr>
  </w:style>
  <w:style w:type="numbering" w:customStyle="1" w:styleId="Bezlisty14">
    <w:name w:val="Bez listy14"/>
    <w:next w:val="Bezlisty"/>
    <w:semiHidden/>
    <w:rsid w:val="00840023"/>
  </w:style>
  <w:style w:type="paragraph" w:customStyle="1" w:styleId="Tekstpodstawowy22">
    <w:name w:val="Tekst podstawowy 22"/>
    <w:basedOn w:val="Normalny"/>
    <w:rsid w:val="00840023"/>
    <w:pPr>
      <w:spacing w:after="0" w:line="240" w:lineRule="auto"/>
      <w:ind w:left="5670" w:hanging="720"/>
    </w:pPr>
    <w:rPr>
      <w:rFonts w:ascii="Times New Roman" w:hAnsi="Times New Roman"/>
      <w:szCs w:val="20"/>
      <w:lang w:eastAsia="pl-PL"/>
    </w:rPr>
  </w:style>
  <w:style w:type="table" w:customStyle="1" w:styleId="Tabela-Siatka10">
    <w:name w:val="Tabela - Siatka10"/>
    <w:basedOn w:val="Standardowy"/>
    <w:next w:val="Tabela-Siatka"/>
    <w:uiPriority w:val="59"/>
    <w:rsid w:val="0084002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rsid w:val="00840023"/>
    <w:pPr>
      <w:spacing w:after="0" w:line="400" w:lineRule="atLeast"/>
      <w:jc w:val="center"/>
    </w:pPr>
    <w:rPr>
      <w:rFonts w:ascii="Arial" w:hAnsi="Arial"/>
      <w:sz w:val="32"/>
      <w:szCs w:val="20"/>
      <w:lang w:eastAsia="pl-PL"/>
    </w:rPr>
  </w:style>
  <w:style w:type="paragraph" w:customStyle="1" w:styleId="Ustpnumerowany">
    <w:name w:val="Ustęp numerowany"/>
    <w:basedOn w:val="Normalny"/>
    <w:link w:val="UstpnumerowanyZnak"/>
    <w:rsid w:val="00840023"/>
    <w:pPr>
      <w:spacing w:before="180" w:after="0" w:line="240" w:lineRule="auto"/>
      <w:jc w:val="both"/>
    </w:pPr>
    <w:rPr>
      <w:rFonts w:ascii="Garamond" w:hAnsi="Garamond"/>
      <w:kern w:val="16"/>
      <w:sz w:val="24"/>
      <w:szCs w:val="24"/>
      <w:lang w:eastAsia="pl-PL"/>
    </w:rPr>
  </w:style>
  <w:style w:type="character" w:customStyle="1" w:styleId="UstpnumerowanyZnak">
    <w:name w:val="Ustęp numerowany Znak"/>
    <w:link w:val="Ustpnumerowany"/>
    <w:locked/>
    <w:rsid w:val="00840023"/>
    <w:rPr>
      <w:rFonts w:ascii="Garamond" w:hAnsi="Garamond"/>
      <w:kern w:val="16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C3698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14397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4397E"/>
    <w:pPr>
      <w:widowControl w:val="0"/>
      <w:autoSpaceDE w:val="0"/>
      <w:autoSpaceDN w:val="0"/>
      <w:spacing w:before="8" w:after="0" w:line="192" w:lineRule="exact"/>
    </w:pPr>
    <w:rPr>
      <w:rFonts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C6415-8494-4095-B5FE-BD4BDEB8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2280</Words>
  <Characters>13680</Characters>
  <Application>Microsoft Office Word</Application>
  <DocSecurity>0</DocSecurity>
  <Lines>114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Załącznik nr 1 - Regulamin pracy Komisji Przetargowych.docx</vt:lpstr>
      <vt:lpstr>Microsoft Word - Załącznik nr 1 - Regulamin pracy Komisji Przetargowych.docx</vt:lpstr>
    </vt:vector>
  </TitlesOfParts>
  <Company>Grizli777</Company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1 - Regulamin pracy Komisji Przetargowych.docx</dc:title>
  <dc:subject/>
  <dc:creator>Magdalena Zdziennicka</dc:creator>
  <cp:keywords/>
  <dc:description/>
  <cp:lastModifiedBy>Lewińska Agnieszka</cp:lastModifiedBy>
  <cp:revision>3</cp:revision>
  <cp:lastPrinted>2024-01-31T08:26:00Z</cp:lastPrinted>
  <dcterms:created xsi:type="dcterms:W3CDTF">2026-04-01T10:19:00Z</dcterms:created>
  <dcterms:modified xsi:type="dcterms:W3CDTF">2026-04-01T10:20:00Z</dcterms:modified>
</cp:coreProperties>
</file>